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B9BC5" w14:textId="77777777" w:rsidR="000D6393" w:rsidRPr="005A0C09" w:rsidRDefault="000D6393" w:rsidP="005A0C0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303990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3625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AF61B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399D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1C572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04EF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D1A46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9C1C5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F86DB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95776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231D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EB7E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B21EF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AC1E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E4C8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BCAE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438F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8B34C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47B3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83E1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6375B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6BFA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30D8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C010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FB6A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F8B2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A002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4BFB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BD0BB" w14:textId="77777777" w:rsidR="000D6393" w:rsidRPr="005A0C09" w:rsidRDefault="004C0D68" w:rsidP="005A0C09">
      <w:pPr>
        <w:spacing w:line="620" w:lineRule="exact"/>
        <w:ind w:left="3249" w:right="3251"/>
        <w:jc w:val="center"/>
        <w:rPr>
          <w:rFonts w:asciiTheme="minorHAnsi" w:eastAsia="Arial" w:hAnsiTheme="minorHAnsi" w:cstheme="minorHAnsi"/>
          <w:sz w:val="22"/>
          <w:szCs w:val="22"/>
        </w:rPr>
        <w:sectPr w:rsidR="000D6393" w:rsidRPr="005A0C09">
          <w:pgSz w:w="12240" w:h="15840"/>
          <w:pgMar w:top="1480" w:right="1720" w:bottom="280" w:left="1720" w:header="720" w:footer="720" w:gutter="0"/>
          <w:cols w:space="720"/>
        </w:sectPr>
      </w:pPr>
      <w:r w:rsidRPr="005A0C09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Resume</w:t>
      </w:r>
    </w:p>
    <w:p w14:paraId="09D0BE08" w14:textId="77777777" w:rsidR="005A0C09" w:rsidRPr="005A0C09" w:rsidRDefault="005A0C09" w:rsidP="005A0C09">
      <w:pPr>
        <w:ind w:left="3381" w:right="3182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lastRenderedPageBreak/>
        <w:t>Shakil Grant</w:t>
      </w:r>
    </w:p>
    <w:p w14:paraId="690C7A9D" w14:textId="71133B24" w:rsidR="000D6393" w:rsidRPr="005A0C09" w:rsidRDefault="004C0D68" w:rsidP="005A0C09">
      <w:pPr>
        <w:ind w:left="3381" w:right="3182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261</w:t>
      </w:r>
      <w:r w:rsidRPr="005A0C09">
        <w:rPr>
          <w:rFonts w:asciiTheme="minorHAnsi" w:hAnsiTheme="minorHAnsi" w:cstheme="minorHAnsi"/>
          <w:bCs/>
          <w:sz w:val="22"/>
          <w:szCs w:val="22"/>
        </w:rPr>
        <w:t>7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z w:val="22"/>
          <w:szCs w:val="22"/>
        </w:rPr>
        <w:t>Hi</w:t>
      </w:r>
      <w:r w:rsidRPr="005A0C09">
        <w:rPr>
          <w:rFonts w:asciiTheme="minorHAnsi" w:hAnsiTheme="minorHAnsi" w:cstheme="minorHAnsi"/>
          <w:bCs/>
          <w:spacing w:val="3"/>
          <w:sz w:val="22"/>
          <w:szCs w:val="22"/>
        </w:rPr>
        <w:t>g</w:t>
      </w:r>
      <w:r w:rsidRPr="005A0C09">
        <w:rPr>
          <w:rFonts w:asciiTheme="minorHAnsi" w:hAnsiTheme="minorHAnsi" w:cstheme="minorHAnsi"/>
          <w:bCs/>
          <w:sz w:val="22"/>
          <w:szCs w:val="22"/>
        </w:rPr>
        <w:t>hw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bCs/>
          <w:sz w:val="22"/>
          <w:szCs w:val="22"/>
        </w:rPr>
        <w:t>y 69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ort</w:t>
      </w:r>
      <w:r w:rsidRPr="005A0C09">
        <w:rPr>
          <w:rFonts w:asciiTheme="minorHAnsi" w:hAnsiTheme="minorHAnsi" w:cstheme="minorHAnsi"/>
          <w:bCs/>
          <w:sz w:val="22"/>
          <w:szCs w:val="22"/>
        </w:rPr>
        <w:t>h</w:t>
      </w:r>
    </w:p>
    <w:p w14:paraId="1EC8CEC0" w14:textId="77777777" w:rsidR="000D6393" w:rsidRPr="005A0C09" w:rsidRDefault="004C0D68" w:rsidP="005A0C09">
      <w:pPr>
        <w:spacing w:line="220" w:lineRule="exact"/>
        <w:ind w:left="4140" w:right="389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(</w:t>
      </w:r>
      <w:r w:rsidRPr="005A0C09">
        <w:rPr>
          <w:rFonts w:asciiTheme="minorHAnsi" w:hAnsiTheme="minorHAnsi" w:cstheme="minorHAnsi"/>
          <w:bCs/>
          <w:sz w:val="22"/>
          <w:szCs w:val="22"/>
        </w:rPr>
        <w:t>P.O.</w:t>
      </w:r>
      <w:r w:rsidRPr="005A0C09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bCs/>
          <w:sz w:val="22"/>
          <w:szCs w:val="22"/>
        </w:rPr>
        <w:t>x</w:t>
      </w:r>
      <w:r w:rsidRPr="005A0C0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pacing w:val="1"/>
          <w:w w:val="99"/>
          <w:sz w:val="22"/>
          <w:szCs w:val="22"/>
        </w:rPr>
        <w:t>130</w:t>
      </w:r>
      <w:r w:rsidRPr="005A0C09">
        <w:rPr>
          <w:rFonts w:asciiTheme="minorHAnsi" w:hAnsiTheme="minorHAnsi" w:cstheme="minorHAnsi"/>
          <w:bCs/>
          <w:spacing w:val="4"/>
          <w:w w:val="99"/>
          <w:sz w:val="22"/>
          <w:szCs w:val="22"/>
        </w:rPr>
        <w:t>9</w:t>
      </w:r>
      <w:r w:rsidRPr="005A0C09">
        <w:rPr>
          <w:rFonts w:asciiTheme="minorHAnsi" w:hAnsiTheme="minorHAnsi" w:cstheme="minorHAnsi"/>
          <w:bCs/>
          <w:w w:val="99"/>
          <w:sz w:val="22"/>
          <w:szCs w:val="22"/>
        </w:rPr>
        <w:t>)</w:t>
      </w:r>
    </w:p>
    <w:p w14:paraId="18B05CF1" w14:textId="77777777" w:rsidR="000D6393" w:rsidRPr="005A0C09" w:rsidRDefault="004C0D68" w:rsidP="005A0C09">
      <w:pPr>
        <w:spacing w:line="260" w:lineRule="exact"/>
        <w:ind w:left="3686" w:right="3484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A0C09">
        <w:rPr>
          <w:rFonts w:asciiTheme="minorHAnsi" w:hAnsiTheme="minorHAnsi" w:cstheme="minorHAnsi"/>
          <w:bCs/>
          <w:sz w:val="22"/>
          <w:szCs w:val="22"/>
        </w:rPr>
        <w:t>Mi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Cs/>
          <w:sz w:val="22"/>
          <w:szCs w:val="22"/>
        </w:rPr>
        <w:t>ol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bCs/>
          <w:sz w:val="22"/>
          <w:szCs w:val="22"/>
        </w:rPr>
        <w:t>, T</w:t>
      </w:r>
      <w:r w:rsidRPr="005A0C09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Cs/>
          <w:sz w:val="22"/>
          <w:szCs w:val="22"/>
        </w:rPr>
        <w:t>xas 7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5</w:t>
      </w:r>
      <w:r w:rsidRPr="005A0C09">
        <w:rPr>
          <w:rFonts w:asciiTheme="minorHAnsi" w:hAnsiTheme="minorHAnsi" w:cstheme="minorHAnsi"/>
          <w:bCs/>
          <w:sz w:val="22"/>
          <w:szCs w:val="22"/>
        </w:rPr>
        <w:t>773</w:t>
      </w:r>
    </w:p>
    <w:p w14:paraId="40EA3E13" w14:textId="77777777" w:rsidR="000D6393" w:rsidRPr="005A0C09" w:rsidRDefault="004C0D68" w:rsidP="005A0C09">
      <w:pPr>
        <w:spacing w:before="4" w:line="200" w:lineRule="exact"/>
        <w:ind w:left="3879" w:right="3677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A0C09">
        <w:rPr>
          <w:rFonts w:asciiTheme="minorHAnsi" w:hAnsiTheme="minorHAnsi" w:cstheme="minorHAnsi"/>
          <w:bCs/>
          <w:sz w:val="22"/>
          <w:szCs w:val="22"/>
        </w:rPr>
        <w:t>(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903</w:t>
      </w:r>
      <w:r w:rsidRPr="005A0C09">
        <w:rPr>
          <w:rFonts w:asciiTheme="minorHAnsi" w:hAnsiTheme="minorHAnsi" w:cstheme="minorHAnsi"/>
          <w:bCs/>
          <w:sz w:val="22"/>
          <w:szCs w:val="22"/>
        </w:rPr>
        <w:t>)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56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>9</w:t>
      </w:r>
      <w:r w:rsidRPr="005A0C09">
        <w:rPr>
          <w:rFonts w:asciiTheme="minorHAnsi" w:hAnsiTheme="minorHAnsi" w:cstheme="minorHAnsi"/>
          <w:bCs/>
          <w:sz w:val="22"/>
          <w:szCs w:val="22"/>
        </w:rPr>
        <w:t>-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147</w:t>
      </w:r>
      <w:r w:rsidRPr="005A0C09">
        <w:rPr>
          <w:rFonts w:asciiTheme="minorHAnsi" w:hAnsiTheme="minorHAnsi" w:cstheme="minorHAnsi"/>
          <w:bCs/>
          <w:sz w:val="22"/>
          <w:szCs w:val="22"/>
        </w:rPr>
        <w:t>7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z w:val="22"/>
          <w:szCs w:val="22"/>
        </w:rPr>
        <w:t>(</w:t>
      </w:r>
      <w:r w:rsidRPr="005A0C09">
        <w:rPr>
          <w:rFonts w:asciiTheme="minorHAnsi" w:hAnsiTheme="minorHAnsi" w:cstheme="minorHAnsi"/>
          <w:bCs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bCs/>
          <w:sz w:val="22"/>
          <w:szCs w:val="22"/>
        </w:rPr>
        <w:t>OME) (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903</w:t>
      </w:r>
      <w:r w:rsidRPr="005A0C09">
        <w:rPr>
          <w:rFonts w:asciiTheme="minorHAnsi" w:hAnsiTheme="minorHAnsi" w:cstheme="minorHAnsi"/>
          <w:bCs/>
          <w:sz w:val="22"/>
          <w:szCs w:val="22"/>
        </w:rPr>
        <w:t>)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56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>9</w:t>
      </w:r>
      <w:r w:rsidRPr="005A0C09">
        <w:rPr>
          <w:rFonts w:asciiTheme="minorHAnsi" w:hAnsiTheme="minorHAnsi" w:cstheme="minorHAnsi"/>
          <w:bCs/>
          <w:sz w:val="22"/>
          <w:szCs w:val="22"/>
        </w:rPr>
        <w:t>-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892</w:t>
      </w:r>
      <w:r w:rsidRPr="005A0C09">
        <w:rPr>
          <w:rFonts w:asciiTheme="minorHAnsi" w:hAnsiTheme="minorHAnsi" w:cstheme="minorHAnsi"/>
          <w:bCs/>
          <w:sz w:val="22"/>
          <w:szCs w:val="22"/>
        </w:rPr>
        <w:t>0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z w:val="22"/>
          <w:szCs w:val="22"/>
        </w:rPr>
        <w:t>(F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ax</w:t>
      </w:r>
      <w:r w:rsidRPr="005A0C09">
        <w:rPr>
          <w:rFonts w:asciiTheme="minorHAnsi" w:hAnsiTheme="minorHAnsi" w:cstheme="minorHAnsi"/>
          <w:bCs/>
          <w:sz w:val="22"/>
          <w:szCs w:val="22"/>
        </w:rPr>
        <w:t>) (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214</w:t>
      </w:r>
      <w:r w:rsidRPr="005A0C09">
        <w:rPr>
          <w:rFonts w:asciiTheme="minorHAnsi" w:hAnsiTheme="minorHAnsi" w:cstheme="minorHAnsi"/>
          <w:bCs/>
          <w:sz w:val="22"/>
          <w:szCs w:val="22"/>
        </w:rPr>
        <w:t>)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45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>5</w:t>
      </w:r>
      <w:r w:rsidRPr="005A0C09">
        <w:rPr>
          <w:rFonts w:asciiTheme="minorHAnsi" w:hAnsiTheme="minorHAnsi" w:cstheme="minorHAnsi"/>
          <w:bCs/>
          <w:sz w:val="22"/>
          <w:szCs w:val="22"/>
        </w:rPr>
        <w:t>-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>601</w:t>
      </w:r>
      <w:r w:rsidRPr="005A0C09">
        <w:rPr>
          <w:rFonts w:asciiTheme="minorHAnsi" w:hAnsiTheme="minorHAnsi" w:cstheme="minorHAnsi"/>
          <w:bCs/>
          <w:sz w:val="22"/>
          <w:szCs w:val="22"/>
        </w:rPr>
        <w:t>2</w:t>
      </w:r>
      <w:r w:rsidRPr="005A0C0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Cs/>
          <w:sz w:val="22"/>
          <w:szCs w:val="22"/>
        </w:rPr>
        <w:t>(C</w:t>
      </w:r>
      <w:r w:rsidRPr="005A0C09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Cs/>
          <w:sz w:val="22"/>
          <w:szCs w:val="22"/>
        </w:rPr>
        <w:t>l</w:t>
      </w:r>
      <w:r w:rsidRPr="005A0C09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5A0C09">
        <w:rPr>
          <w:rFonts w:asciiTheme="minorHAnsi" w:hAnsiTheme="minorHAnsi" w:cstheme="minorHAnsi"/>
          <w:bCs/>
          <w:sz w:val="22"/>
          <w:szCs w:val="22"/>
        </w:rPr>
        <w:t>)</w:t>
      </w:r>
    </w:p>
    <w:p w14:paraId="755C4567" w14:textId="57B89912" w:rsidR="000D6393" w:rsidRPr="005A0C09" w:rsidRDefault="004C0D68" w:rsidP="005A0C09">
      <w:pPr>
        <w:spacing w:line="200" w:lineRule="exact"/>
        <w:ind w:left="3746" w:right="3548"/>
        <w:jc w:val="center"/>
        <w:rPr>
          <w:rFonts w:asciiTheme="minorHAnsi" w:hAnsiTheme="minorHAnsi" w:cstheme="minorHAnsi"/>
          <w:bCs/>
          <w:sz w:val="22"/>
          <w:szCs w:val="22"/>
        </w:rPr>
      </w:pPr>
      <w:hyperlink r:id="rId7">
        <w:r w:rsidR="005A0C09" w:rsidRPr="005A0C09">
          <w:rPr>
            <w:rFonts w:asciiTheme="minorHAnsi" w:hAnsiTheme="minorHAnsi" w:cstheme="minorHAnsi"/>
            <w:bCs/>
            <w:sz w:val="22"/>
            <w:szCs w:val="22"/>
          </w:rPr>
          <w:t>shakil@gmail.com</w:t>
        </w:r>
      </w:hyperlink>
    </w:p>
    <w:p w14:paraId="074C998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A0EA2F" w14:textId="72937253" w:rsidR="000D6393" w:rsidRPr="005A0C09" w:rsidRDefault="004C0D68" w:rsidP="005A0C09">
      <w:pPr>
        <w:tabs>
          <w:tab w:val="left" w:pos="9280"/>
        </w:tabs>
        <w:spacing w:line="260" w:lineRule="exact"/>
        <w:ind w:left="102" w:right="80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ED</w:t>
      </w:r>
      <w:r w:rsidRPr="005A0C09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U</w:t>
      </w:r>
      <w:r w:rsidRPr="005A0C09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 xml:space="preserve">CATION </w:t>
      </w:r>
      <w:r w:rsidRPr="005A0C09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7"/>
        <w:gridCol w:w="4523"/>
        <w:gridCol w:w="2697"/>
      </w:tblGrid>
      <w:tr w:rsidR="005A0C09" w:rsidRPr="005A0C09" w14:paraId="7CBF42DE" w14:textId="77777777">
        <w:trPr>
          <w:trHeight w:hRule="exact" w:val="31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D44F47A" w14:textId="77777777" w:rsidR="000D6393" w:rsidRPr="005A0C09" w:rsidRDefault="004C0D68" w:rsidP="005A0C09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1988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1963B946" w14:textId="77777777" w:rsidR="000D6393" w:rsidRPr="005A0C09" w:rsidRDefault="004C0D68" w:rsidP="005A0C09">
            <w:pPr>
              <w:spacing w:before="73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5A0C0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21C77AD0" w14:textId="77777777" w:rsidR="000D6393" w:rsidRPr="005A0C09" w:rsidRDefault="004C0D68" w:rsidP="005A0C09">
            <w:pPr>
              <w:spacing w:before="73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5A0C09" w:rsidRPr="005A0C09" w14:paraId="24EE97AF" w14:textId="77777777">
        <w:trPr>
          <w:trHeight w:hRule="exact" w:val="23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0753F86" w14:textId="77777777" w:rsidR="000D6393" w:rsidRPr="005A0C09" w:rsidRDefault="004C0D68" w:rsidP="005A0C09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1981-1983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3D12E1B4" w14:textId="77777777" w:rsidR="000D6393" w:rsidRPr="005A0C09" w:rsidRDefault="004C0D68" w:rsidP="005A0C09">
            <w:pPr>
              <w:spacing w:line="200" w:lineRule="exact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&amp;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A0C0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5A0C0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5A0C0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gr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869910E" w14:textId="77777777" w:rsidR="000D6393" w:rsidRPr="005A0C09" w:rsidRDefault="004C0D68" w:rsidP="005A0C09">
            <w:pPr>
              <w:spacing w:line="200" w:lineRule="exact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5A0C0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dm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trati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5A0C09" w:rsidRPr="005A0C09" w14:paraId="1C838F78" w14:textId="77777777">
        <w:trPr>
          <w:trHeight w:hRule="exact" w:val="231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03DE6FE" w14:textId="77777777" w:rsidR="000D6393" w:rsidRPr="005A0C09" w:rsidRDefault="004C0D68" w:rsidP="005A0C09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1978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11D396FC" w14:textId="77777777" w:rsidR="000D6393" w:rsidRPr="005A0C09" w:rsidRDefault="004C0D68" w:rsidP="005A0C09">
            <w:pPr>
              <w:spacing w:line="200" w:lineRule="exact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Ste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F.</w:t>
            </w:r>
            <w:r w:rsidRPr="005A0C0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tin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State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D540CFF" w14:textId="77777777" w:rsidR="000D6393" w:rsidRPr="005A0C09" w:rsidRDefault="004C0D68" w:rsidP="005A0C09">
            <w:pPr>
              <w:spacing w:line="200" w:lineRule="exact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5A0C09" w:rsidRPr="005A0C09" w14:paraId="228C35C5" w14:textId="77777777">
        <w:trPr>
          <w:trHeight w:hRule="exact" w:val="231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E23B9BE" w14:textId="77777777" w:rsidR="000D6393" w:rsidRPr="005A0C09" w:rsidRDefault="004C0D68" w:rsidP="005A0C09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1975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3B99B558" w14:textId="77777777" w:rsidR="000D6393" w:rsidRPr="005A0C09" w:rsidRDefault="004C0D68" w:rsidP="005A0C09">
            <w:pPr>
              <w:spacing w:line="200" w:lineRule="exact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Ste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F.</w:t>
            </w:r>
            <w:r w:rsidRPr="005A0C0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tin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State</w:t>
            </w:r>
            <w:r w:rsidRPr="005A0C0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2CECC9C" w14:textId="77777777" w:rsidR="000D6393" w:rsidRPr="005A0C09" w:rsidRDefault="004C0D68" w:rsidP="005A0C09">
            <w:pPr>
              <w:spacing w:line="200" w:lineRule="exact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</w:tr>
      <w:tr w:rsidR="005A0C09" w:rsidRPr="005A0C09" w14:paraId="55060078" w14:textId="77777777">
        <w:trPr>
          <w:trHeight w:hRule="exact" w:val="23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7F789C6" w14:textId="77777777" w:rsidR="000D6393" w:rsidRPr="005A0C09" w:rsidRDefault="004C0D68" w:rsidP="005A0C09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1970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6E6D6E82" w14:textId="77777777" w:rsidR="000D6393" w:rsidRPr="005A0C09" w:rsidRDefault="004C0D68" w:rsidP="005A0C09">
            <w:pPr>
              <w:spacing w:line="200" w:lineRule="exact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Dallas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A0C0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7355B8C" w14:textId="77777777" w:rsidR="000D6393" w:rsidRPr="005A0C09" w:rsidRDefault="004C0D68" w:rsidP="005A0C09">
            <w:pPr>
              <w:spacing w:line="200" w:lineRule="exact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ch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</w:p>
        </w:tc>
      </w:tr>
      <w:tr w:rsidR="005A0C09" w:rsidRPr="005A0C09" w14:paraId="752F96BB" w14:textId="77777777">
        <w:trPr>
          <w:trHeight w:hRule="exact" w:val="31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24CEA1C" w14:textId="77777777" w:rsidR="000D6393" w:rsidRPr="005A0C09" w:rsidRDefault="004C0D68" w:rsidP="005A0C09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1968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3BBE314D" w14:textId="77777777" w:rsidR="000D6393" w:rsidRPr="005A0C09" w:rsidRDefault="004C0D68" w:rsidP="005A0C09">
            <w:pPr>
              <w:spacing w:line="200" w:lineRule="exact"/>
              <w:ind w:left="643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Dallas</w:t>
            </w:r>
            <w:r w:rsidRPr="005A0C0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A0C0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A763DDA" w14:textId="77777777" w:rsidR="000D6393" w:rsidRPr="005A0C09" w:rsidRDefault="004C0D68" w:rsidP="005A0C09">
            <w:pPr>
              <w:spacing w:line="200" w:lineRule="exact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ciate</w:t>
            </w:r>
            <w:r w:rsidRPr="005A0C0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A0C0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5A0C0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A0C0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</w:tr>
    </w:tbl>
    <w:p w14:paraId="3DB6692A" w14:textId="77777777" w:rsidR="000D6393" w:rsidRPr="005A0C09" w:rsidRDefault="004C0D68" w:rsidP="005A0C09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j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mph</w:t>
      </w:r>
      <w:r w:rsidRPr="005A0C09">
        <w:rPr>
          <w:rFonts w:asciiTheme="minorHAnsi" w:hAnsiTheme="minorHAnsi" w:cstheme="minorHAnsi"/>
          <w:sz w:val="22"/>
          <w:szCs w:val="22"/>
        </w:rPr>
        <w:t>asis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rgr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ate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el:</w:t>
      </w:r>
      <w:r w:rsidRPr="005A0C0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atics,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ogy</w:t>
      </w:r>
      <w:r w:rsidRPr="005A0C09">
        <w:rPr>
          <w:rFonts w:asciiTheme="minorHAnsi" w:hAnsiTheme="minorHAnsi" w:cstheme="minorHAnsi"/>
          <w:sz w:val="22"/>
          <w:szCs w:val="22"/>
        </w:rPr>
        <w:t>,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</w:p>
    <w:p w14:paraId="19ED3306" w14:textId="77777777" w:rsidR="000D6393" w:rsidRPr="005A0C09" w:rsidRDefault="004C0D68" w:rsidP="005A0C09">
      <w:pPr>
        <w:ind w:left="1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aj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mph</w:t>
      </w:r>
      <w:r w:rsidRPr="005A0C09">
        <w:rPr>
          <w:rFonts w:asciiTheme="minorHAnsi" w:hAnsiTheme="minorHAnsi" w:cstheme="minorHAnsi"/>
          <w:sz w:val="22"/>
          <w:szCs w:val="22"/>
        </w:rPr>
        <w:t>asis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ate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el:</w:t>
      </w:r>
      <w:r w:rsidRPr="005A0C0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atics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A0C09">
        <w:rPr>
          <w:rFonts w:asciiTheme="minorHAnsi" w:hAnsiTheme="minorHAnsi" w:cstheme="minorHAnsi"/>
          <w:sz w:val="22"/>
          <w:szCs w:val="22"/>
        </w:rPr>
        <w:t>al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dm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trati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</w:p>
    <w:p w14:paraId="3BCB1A96" w14:textId="77777777" w:rsidR="000D6393" w:rsidRPr="005A0C09" w:rsidRDefault="004C0D68" w:rsidP="005A0C09">
      <w:pPr>
        <w:spacing w:before="90"/>
        <w:ind w:left="1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5A0C0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Und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 </w:t>
      </w:r>
      <w:r w:rsidRPr="005A0C0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-      </w:t>
      </w:r>
      <w:r w:rsidRPr="005A0C0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167 hou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</w:p>
    <w:p w14:paraId="79C7C92D" w14:textId="77777777" w:rsidR="000D6393" w:rsidRPr="005A0C09" w:rsidRDefault="004C0D68" w:rsidP="005A0C09">
      <w:pPr>
        <w:ind w:left="23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e         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-      </w:t>
      </w:r>
      <w:r w:rsidRPr="005A0C0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 xml:space="preserve">195 </w:t>
      </w:r>
      <w:r w:rsidRPr="005A0C09">
        <w:rPr>
          <w:rFonts w:asciiTheme="minorHAnsi" w:hAnsiTheme="minorHAnsi" w:cstheme="minorHAnsi"/>
          <w:sz w:val="22"/>
          <w:szCs w:val="22"/>
        </w:rPr>
        <w:t>hours</w:t>
      </w:r>
    </w:p>
    <w:p w14:paraId="007DB7A4" w14:textId="77777777" w:rsidR="000D6393" w:rsidRPr="005A0C09" w:rsidRDefault="004C0D68" w:rsidP="005A0C09">
      <w:pPr>
        <w:spacing w:line="260" w:lineRule="exact"/>
        <w:ind w:left="4423" w:right="3988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position w:val="-1"/>
          <w:sz w:val="22"/>
          <w:szCs w:val="22"/>
        </w:rPr>
        <w:t>362 hou</w:t>
      </w:r>
      <w:r w:rsidRPr="005A0C0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1FABE74" w14:textId="77777777" w:rsidR="000D6393" w:rsidRPr="005A0C09" w:rsidRDefault="004C0D68" w:rsidP="005A0C09">
      <w:pPr>
        <w:spacing w:before="5"/>
        <w:ind w:right="838"/>
        <w:jc w:val="right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Und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A  -</w:t>
      </w:r>
      <w:r w:rsidRPr="005A0C0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3.67</w:t>
      </w:r>
    </w:p>
    <w:p w14:paraId="74A39839" w14:textId="1D95DCAE" w:rsidR="000D6393" w:rsidRPr="005A0C09" w:rsidRDefault="004C0D68" w:rsidP="005A0C09">
      <w:pPr>
        <w:ind w:left="590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A  -</w:t>
      </w:r>
      <w:r w:rsidRPr="005A0C0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3.8</w:t>
      </w:r>
      <w:r w:rsidRPr="005A0C09">
        <w:rPr>
          <w:rFonts w:asciiTheme="minorHAnsi" w:hAnsiTheme="minorHAnsi" w:cstheme="minorHAnsi"/>
          <w:sz w:val="22"/>
          <w:szCs w:val="22"/>
        </w:rPr>
        <w:t>0</w:t>
      </w:r>
    </w:p>
    <w:p w14:paraId="4313AF9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397C1" w14:textId="77777777" w:rsidR="000D6393" w:rsidRPr="005A0C09" w:rsidRDefault="004C0D68" w:rsidP="005A0C09">
      <w:pPr>
        <w:tabs>
          <w:tab w:val="left" w:pos="9320"/>
        </w:tabs>
        <w:ind w:left="1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EXPE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NCE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6D21C2E4" w14:textId="77777777" w:rsidR="000D6393" w:rsidRPr="005A0C09" w:rsidRDefault="004C0D68" w:rsidP="005A0C09">
      <w:pPr>
        <w:spacing w:before="93"/>
        <w:ind w:right="530"/>
        <w:jc w:val="right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t xml:space="preserve">41 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ON:      </w:t>
      </w:r>
      <w:r w:rsidRPr="005A0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37  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 in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 admin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-  </w:t>
      </w:r>
      <w:r w:rsidRPr="005A0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3 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pa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me 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incip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</w:p>
    <w:p w14:paraId="433EA7BA" w14:textId="77777777" w:rsidR="000D6393" w:rsidRPr="005A0C09" w:rsidRDefault="004C0D68" w:rsidP="005A0C09">
      <w:pPr>
        <w:spacing w:before="2"/>
        <w:ind w:right="568"/>
        <w:jc w:val="right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t xml:space="preserve">1 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ful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me 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incip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</w:p>
    <w:p w14:paraId="55B570FF" w14:textId="77777777" w:rsidR="000D6393" w:rsidRPr="005A0C09" w:rsidRDefault="004C0D68" w:rsidP="005A0C09">
      <w:pPr>
        <w:spacing w:before="2" w:line="260" w:lineRule="exact"/>
        <w:ind w:right="878" w:firstLine="7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33  </w:t>
      </w:r>
      <w:r w:rsidRPr="005A0C0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position w:val="-1"/>
          <w:sz w:val="22"/>
          <w:szCs w:val="22"/>
        </w:rPr>
        <w:t>s supe</w:t>
      </w:r>
      <w:r w:rsidRPr="005A0C0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2CBCCC17" w14:textId="77777777" w:rsidR="000D6393" w:rsidRPr="005A0C09" w:rsidRDefault="004C0D68" w:rsidP="005A0C09">
      <w:pPr>
        <w:spacing w:before="98"/>
        <w:ind w:right="3307" w:firstLine="7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rs in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lassr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 xml:space="preserve">om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hing</w:t>
      </w:r>
    </w:p>
    <w:p w14:paraId="61EE65F2" w14:textId="77777777" w:rsidR="000D6393" w:rsidRPr="005A0C09" w:rsidRDefault="004C0D68" w:rsidP="005A0C09">
      <w:pPr>
        <w:spacing w:before="2"/>
        <w:ind w:left="7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 in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hing as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stant</w:t>
      </w:r>
    </w:p>
    <w:p w14:paraId="11C9DBB8" w14:textId="77777777" w:rsidR="000D6393" w:rsidRPr="005A0C09" w:rsidRDefault="000D6393" w:rsidP="005A0C0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7FEDD6A" w14:textId="77777777" w:rsidR="000D6393" w:rsidRPr="005A0C09" w:rsidRDefault="004C0D68" w:rsidP="005A0C09">
      <w:pPr>
        <w:ind w:left="2300" w:right="990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1993 -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2011</w:t>
      </w:r>
      <w:r w:rsidRPr="005A0C09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Wyl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Mult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ple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Class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) </w:t>
      </w:r>
      <w:r w:rsidRPr="005A0C0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5780EE7E" w14:textId="77777777" w:rsidR="000D6393" w:rsidRPr="005A0C09" w:rsidRDefault="004C0D68" w:rsidP="005A0C09">
      <w:pPr>
        <w:spacing w:before="1"/>
        <w:ind w:left="23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comp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t)</w:t>
      </w:r>
    </w:p>
    <w:p w14:paraId="084A4074" w14:textId="77777777" w:rsidR="000D6393" w:rsidRPr="005A0C09" w:rsidRDefault="004C0D68" w:rsidP="005A0C09">
      <w:pPr>
        <w:spacing w:before="92"/>
        <w:ind w:left="2300" w:right="2105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1988 -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1993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>an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A0C09">
        <w:rPr>
          <w:rFonts w:asciiTheme="minorHAnsi" w:hAnsiTheme="minorHAnsi" w:cstheme="minorHAnsi"/>
          <w:b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5A0C09">
        <w:rPr>
          <w:rFonts w:asciiTheme="minorHAnsi" w:hAnsiTheme="minorHAnsi" w:cstheme="minorHAnsi"/>
          <w:b/>
          <w:sz w:val="22"/>
          <w:szCs w:val="22"/>
        </w:rPr>
        <w:t>os Consol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id</w:t>
      </w:r>
      <w:r w:rsidRPr="005A0C09">
        <w:rPr>
          <w:rFonts w:asciiTheme="minorHAnsi" w:hAnsiTheme="minorHAnsi" w:cstheme="minorHAnsi"/>
          <w:b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5A0C09">
        <w:rPr>
          <w:rFonts w:asciiTheme="minorHAnsi" w:hAnsiTheme="minorHAnsi" w:cstheme="minorHAnsi"/>
          <w:b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I.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.D.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(Class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A) </w:t>
      </w:r>
      <w:r w:rsidRPr="005A0C0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23974C1A" w14:textId="77777777" w:rsidR="000D6393" w:rsidRPr="005A0C09" w:rsidRDefault="004C0D68" w:rsidP="005A0C09">
      <w:pPr>
        <w:spacing w:before="2"/>
        <w:ind w:left="23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comp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t)</w:t>
      </w:r>
    </w:p>
    <w:p w14:paraId="7E4F507E" w14:textId="77777777" w:rsidR="000D6393" w:rsidRPr="005A0C09" w:rsidRDefault="004C0D68" w:rsidP="005A0C09">
      <w:pPr>
        <w:spacing w:before="92"/>
        <w:ind w:left="2300" w:right="1804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1983 -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1988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b/>
          <w:sz w:val="22"/>
          <w:szCs w:val="22"/>
        </w:rPr>
        <w:t>leshoe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(Class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A) </w:t>
      </w:r>
      <w:r w:rsidRPr="005A0C0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43CFE3D0" w14:textId="77777777" w:rsidR="000D6393" w:rsidRPr="005A0C09" w:rsidRDefault="004C0D68" w:rsidP="005A0C09">
      <w:pPr>
        <w:spacing w:before="1"/>
        <w:ind w:left="23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comp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t)</w:t>
      </w:r>
    </w:p>
    <w:p w14:paraId="19638E16" w14:textId="77777777" w:rsidR="000D6393" w:rsidRPr="005A0C09" w:rsidRDefault="004C0D68" w:rsidP="005A0C09">
      <w:pPr>
        <w:spacing w:before="92"/>
        <w:ind w:left="2300" w:right="2562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1978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83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z w:val="22"/>
          <w:szCs w:val="22"/>
        </w:rPr>
        <w:t>s 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(Class A) </w:t>
      </w:r>
      <w:r w:rsidRPr="005A0C0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1B4EAE92" w14:textId="77777777" w:rsidR="000D6393" w:rsidRPr="005A0C09" w:rsidRDefault="004C0D68" w:rsidP="005A0C09">
      <w:pPr>
        <w:spacing w:before="1"/>
        <w:ind w:left="2300"/>
        <w:rPr>
          <w:rFonts w:asciiTheme="minorHAnsi" w:hAnsiTheme="minorHAnsi" w:cstheme="minorHAnsi"/>
          <w:sz w:val="22"/>
          <w:szCs w:val="22"/>
        </w:rPr>
        <w:sectPr w:rsidR="000D6393" w:rsidRPr="005A0C09">
          <w:pgSz w:w="12240" w:h="15840"/>
          <w:pgMar w:top="1380" w:right="1500" w:bottom="280" w:left="1300" w:header="720" w:footer="720" w:gutter="0"/>
          <w:cols w:space="720"/>
        </w:sectPr>
      </w:pPr>
      <w:r w:rsidRPr="005A0C09">
        <w:rPr>
          <w:rFonts w:asciiTheme="minorHAnsi" w:hAnsiTheme="minorHAnsi" w:cstheme="minorHAnsi"/>
          <w:sz w:val="22"/>
          <w:szCs w:val="22"/>
        </w:rPr>
        <w:t>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comp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atta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t)</w:t>
      </w:r>
    </w:p>
    <w:p w14:paraId="348BE2F1" w14:textId="77777777" w:rsidR="000D6393" w:rsidRPr="005A0C09" w:rsidRDefault="000D6393" w:rsidP="005A0C0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8E1176" w14:textId="77777777" w:rsidR="000D6393" w:rsidRPr="005A0C09" w:rsidRDefault="004C0D68" w:rsidP="005A0C09">
      <w:pPr>
        <w:spacing w:before="29"/>
        <w:ind w:left="2260" w:right="2179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1977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78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>al 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(Class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) High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hool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rin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ipal</w:t>
      </w:r>
    </w:p>
    <w:p w14:paraId="6640DADE" w14:textId="77777777" w:rsidR="000D6393" w:rsidRPr="005A0C09" w:rsidRDefault="004C0D68" w:rsidP="005A0C09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comp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</w:p>
    <w:p w14:paraId="6119725A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De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a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5A0C09">
        <w:rPr>
          <w:rFonts w:asciiTheme="minorHAnsi" w:hAnsiTheme="minorHAnsi" w:cstheme="minorHAnsi"/>
          <w:sz w:val="22"/>
          <w:szCs w:val="22"/>
        </w:rPr>
        <w:t>lty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ndboo</w:t>
      </w:r>
      <w:r w:rsidRPr="005A0C09">
        <w:rPr>
          <w:rFonts w:asciiTheme="minorHAnsi" w:hAnsiTheme="minorHAnsi" w:cstheme="minorHAnsi"/>
          <w:sz w:val="22"/>
          <w:szCs w:val="22"/>
        </w:rPr>
        <w:t>k</w:t>
      </w:r>
    </w:p>
    <w:p w14:paraId="2844E2A1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-In</w:t>
      </w:r>
      <w:r w:rsidRPr="005A0C09">
        <w:rPr>
          <w:rFonts w:asciiTheme="minorHAnsi" w:hAnsiTheme="minorHAnsi" w:cstheme="minorHAnsi"/>
          <w:sz w:val="22"/>
          <w:szCs w:val="22"/>
        </w:rPr>
        <w:t>itiated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Five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Ye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Pla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gr</w:t>
      </w:r>
      <w:r w:rsidRPr="005A0C09">
        <w:rPr>
          <w:rFonts w:asciiTheme="minorHAnsi" w:hAnsiTheme="minorHAnsi" w:cstheme="minorHAnsi"/>
          <w:sz w:val="22"/>
          <w:szCs w:val="22"/>
        </w:rPr>
        <w:t>am</w:t>
      </w:r>
    </w:p>
    <w:p w14:paraId="75B6FE98" w14:textId="77777777" w:rsidR="000D6393" w:rsidRPr="005A0C09" w:rsidRDefault="000D6393" w:rsidP="005A0C09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85211B2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D928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6B6671" w14:textId="77777777" w:rsidR="000D6393" w:rsidRPr="005A0C09" w:rsidRDefault="004C0D68" w:rsidP="005A0C09">
      <w:pPr>
        <w:ind w:left="2260" w:right="1258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1976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77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Ri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b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son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5A0C09">
        <w:rPr>
          <w:rFonts w:asciiTheme="minorHAnsi" w:hAnsiTheme="minorHAnsi" w:cstheme="minorHAnsi"/>
          <w:b/>
          <w:sz w:val="22"/>
          <w:szCs w:val="22"/>
        </w:rPr>
        <w:t>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(Class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AAAA)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</w:p>
    <w:p w14:paraId="7645BA44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0C09">
        <w:rPr>
          <w:rFonts w:asciiTheme="minorHAnsi" w:hAnsiTheme="minorHAnsi" w:cstheme="minorHAnsi"/>
          <w:sz w:val="22"/>
          <w:szCs w:val="22"/>
        </w:rPr>
        <w:t>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ish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nts:</w:t>
      </w:r>
    </w:p>
    <w:p w14:paraId="6C07ABE6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loped mul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lev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 xml:space="preserve">hing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 xml:space="preserve">ials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</w:t>
      </w:r>
    </w:p>
    <w:p w14:paraId="7D5A97A7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rticip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ted in 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m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hing</w:t>
      </w:r>
    </w:p>
    <w:p w14:paraId="1778E0AD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odu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>d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 la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tory</w:t>
      </w:r>
    </w:p>
    <w:p w14:paraId="134FFBD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7CC99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4E439B" w14:textId="77777777" w:rsidR="000D6393" w:rsidRPr="005A0C09" w:rsidRDefault="000D6393" w:rsidP="005A0C0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9844922" w14:textId="77777777" w:rsidR="000D6393" w:rsidRPr="005A0C09" w:rsidRDefault="004C0D68" w:rsidP="005A0C09">
      <w:pPr>
        <w:ind w:left="2260" w:right="2562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1974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76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z w:val="22"/>
          <w:szCs w:val="22"/>
        </w:rPr>
        <w:t>s 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(Class A) 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sketb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 xml:space="preserve">h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Mat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0C09">
        <w:rPr>
          <w:rFonts w:asciiTheme="minorHAnsi" w:hAnsiTheme="minorHAnsi" w:cstheme="minorHAnsi"/>
          <w:sz w:val="22"/>
          <w:szCs w:val="22"/>
        </w:rPr>
        <w:t>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ish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nts:</w:t>
      </w:r>
    </w:p>
    <w:p w14:paraId="02F65D32" w14:textId="77777777" w:rsidR="000D6393" w:rsidRPr="005A0C09" w:rsidRDefault="004C0D68" w:rsidP="005A0C09">
      <w:pPr>
        <w:ind w:left="3041" w:right="1145" w:hanging="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Applied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0C09">
        <w:rPr>
          <w:rFonts w:asciiTheme="minorHAnsi" w:hAnsiTheme="minorHAnsi" w:cstheme="minorHAnsi"/>
          <w:sz w:val="22"/>
          <w:szCs w:val="22"/>
        </w:rPr>
        <w:t>nd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 xml:space="preserve">ived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0C09">
        <w:rPr>
          <w:rFonts w:asciiTheme="minorHAnsi" w:hAnsiTheme="minorHAnsi" w:cstheme="minorHAnsi"/>
          <w:sz w:val="22"/>
          <w:szCs w:val="22"/>
        </w:rPr>
        <w:t xml:space="preserve">gional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lassr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om gr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nt for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 la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tory</w:t>
      </w:r>
    </w:p>
    <w:p w14:paraId="4061F159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Two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suc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ssful se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sons as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sketb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</w:p>
    <w:p w14:paraId="0874C74B" w14:textId="77777777" w:rsidR="000D6393" w:rsidRPr="005A0C09" w:rsidRDefault="004C0D68" w:rsidP="005A0C09">
      <w:pPr>
        <w:ind w:left="304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(197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4-</w:t>
      </w:r>
      <w:r w:rsidRPr="005A0C09">
        <w:rPr>
          <w:rFonts w:asciiTheme="minorHAnsi" w:hAnsiTheme="minorHAnsi" w:cstheme="minorHAnsi"/>
          <w:sz w:val="22"/>
          <w:szCs w:val="22"/>
        </w:rPr>
        <w:t xml:space="preserve">75:  26 wins/12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osses;  197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76:  20 wins/9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osses)</w:t>
      </w:r>
    </w:p>
    <w:p w14:paraId="030E383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EDFF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329545" w14:textId="77777777" w:rsidR="000D6393" w:rsidRPr="005A0C09" w:rsidRDefault="000D6393" w:rsidP="005A0C0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E954BB0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1973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74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F.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b/>
          <w:sz w:val="22"/>
          <w:szCs w:val="22"/>
        </w:rPr>
        <w:t>st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A0C09">
        <w:rPr>
          <w:rFonts w:asciiTheme="minorHAnsi" w:hAnsiTheme="minorHAnsi" w:cstheme="minorHAnsi"/>
          <w:b/>
          <w:sz w:val="22"/>
          <w:szCs w:val="22"/>
        </w:rPr>
        <w:t>ta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Un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v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A0C09">
        <w:rPr>
          <w:rFonts w:asciiTheme="minorHAnsi" w:hAnsiTheme="minorHAnsi" w:cstheme="minorHAnsi"/>
          <w:b/>
          <w:sz w:val="22"/>
          <w:szCs w:val="22"/>
        </w:rPr>
        <w:t>sity</w:t>
      </w:r>
    </w:p>
    <w:p w14:paraId="50856DB0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stant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hing 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0C09">
        <w:rPr>
          <w:rFonts w:asciiTheme="minorHAnsi" w:hAnsiTheme="minorHAnsi" w:cstheme="minorHAnsi"/>
          <w:sz w:val="22"/>
          <w:szCs w:val="22"/>
        </w:rPr>
        <w:t xml:space="preserve">shman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lgeb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</w:p>
    <w:p w14:paraId="29CDCF1B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0C09">
        <w:rPr>
          <w:rFonts w:asciiTheme="minorHAnsi" w:hAnsiTheme="minorHAnsi" w:cstheme="minorHAnsi"/>
          <w:sz w:val="22"/>
          <w:szCs w:val="22"/>
        </w:rPr>
        <w:t>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ish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nts:</w:t>
      </w:r>
    </w:p>
    <w:p w14:paraId="578F144D" w14:textId="77777777" w:rsidR="000D6393" w:rsidRPr="005A0C09" w:rsidRDefault="004C0D68" w:rsidP="005A0C09">
      <w:pPr>
        <w:ind w:left="3041" w:right="782" w:hanging="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Comp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ted  su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y of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them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ture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ble to the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0C09">
        <w:rPr>
          <w:rFonts w:asciiTheme="minorHAnsi" w:hAnsiTheme="minorHAnsi" w:cstheme="minorHAnsi"/>
          <w:sz w:val="22"/>
          <w:szCs w:val="22"/>
        </w:rPr>
        <w:t>ond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ry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them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s 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</w:p>
    <w:p w14:paraId="270AB17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7778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C23B15" w14:textId="77777777" w:rsidR="000D6393" w:rsidRPr="005A0C09" w:rsidRDefault="000D6393" w:rsidP="005A0C0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6616CD2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1970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73</w:t>
      </w:r>
      <w:r w:rsidRPr="005A0C09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Palm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 School Dist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ict 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(Class A)</w:t>
      </w:r>
    </w:p>
    <w:p w14:paraId="0298861D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me Prin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l,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r, 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sketb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</w:p>
    <w:p w14:paraId="305DC780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0C09">
        <w:rPr>
          <w:rFonts w:asciiTheme="minorHAnsi" w:hAnsiTheme="minorHAnsi" w:cstheme="minorHAnsi"/>
          <w:sz w:val="22"/>
          <w:szCs w:val="22"/>
        </w:rPr>
        <w:t>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ish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nts:</w:t>
      </w:r>
    </w:p>
    <w:p w14:paraId="18BB3F7D" w14:textId="77777777" w:rsidR="000D6393" w:rsidRPr="005A0C09" w:rsidRDefault="004C0D68" w:rsidP="005A0C09">
      <w:pPr>
        <w:ind w:left="29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suc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ssful se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sons as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sketb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</w:p>
    <w:p w14:paraId="627F5B8D" w14:textId="77777777" w:rsidR="000D6393" w:rsidRPr="005A0C09" w:rsidRDefault="004C0D68" w:rsidP="005A0C09">
      <w:pPr>
        <w:ind w:left="304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(197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0-</w:t>
      </w:r>
      <w:r w:rsidRPr="005A0C09">
        <w:rPr>
          <w:rFonts w:asciiTheme="minorHAnsi" w:hAnsiTheme="minorHAnsi" w:cstheme="minorHAnsi"/>
          <w:sz w:val="22"/>
          <w:szCs w:val="22"/>
        </w:rPr>
        <w:t xml:space="preserve">71:  18 wins/9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osses;  197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72:  20 wins/9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osses</w:t>
      </w:r>
    </w:p>
    <w:p w14:paraId="4AE81274" w14:textId="77777777" w:rsidR="000D6393" w:rsidRPr="005A0C09" w:rsidRDefault="004C0D68" w:rsidP="005A0C09">
      <w:pPr>
        <w:ind w:left="304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1972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73:  23</w:t>
      </w:r>
      <w:r w:rsidRPr="005A0C0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wins/3 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osses)</w:t>
      </w:r>
    </w:p>
    <w:p w14:paraId="4418CB00" w14:textId="77777777" w:rsidR="000D6393" w:rsidRPr="005A0C09" w:rsidRDefault="000D6393" w:rsidP="005A0C0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6309732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2504A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F2F1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E4B5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0D151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EF981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B21D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E33B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538C1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20B33" w14:textId="77777777" w:rsidR="000D6393" w:rsidRPr="005A0C09" w:rsidRDefault="004C0D68" w:rsidP="005A0C09">
      <w:pPr>
        <w:tabs>
          <w:tab w:val="left" w:pos="9280"/>
        </w:tabs>
        <w:ind w:left="100"/>
        <w:rPr>
          <w:rFonts w:asciiTheme="minorHAnsi" w:hAnsiTheme="minorHAnsi" w:cstheme="minorHAnsi"/>
          <w:sz w:val="22"/>
          <w:szCs w:val="22"/>
        </w:rPr>
        <w:sectPr w:rsidR="000D6393" w:rsidRPr="005A0C09">
          <w:pgSz w:w="12240" w:h="15840"/>
          <w:pgMar w:top="1480" w:right="1500" w:bottom="280" w:left="1340" w:header="720" w:footer="720" w:gutter="0"/>
          <w:cols w:space="720"/>
        </w:sectPr>
      </w:pP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PROFE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IO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AL A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COMP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HM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NTS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19E469E3" w14:textId="77777777" w:rsidR="000D6393" w:rsidRPr="005A0C09" w:rsidRDefault="000D6393" w:rsidP="005A0C0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ABEF271" w14:textId="77777777" w:rsidR="000D6393" w:rsidRPr="005A0C09" w:rsidRDefault="004C0D68" w:rsidP="005A0C0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2004 -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nt             </w:t>
      </w:r>
      <w:r w:rsidRPr="005A0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Asso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iation of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 Adm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tors</w:t>
      </w:r>
    </w:p>
    <w:p w14:paraId="3A67D61B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ASA)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0C09">
        <w:rPr>
          <w:rFonts w:asciiTheme="minorHAnsi" w:hAnsiTheme="minorHAnsi" w:cstheme="minorHAnsi"/>
          <w:sz w:val="22"/>
          <w:szCs w:val="22"/>
        </w:rPr>
        <w:t>ut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tee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</w:p>
    <w:p w14:paraId="3C8DA9B8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2010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11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Asso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iation of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 Adm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tors</w:t>
      </w:r>
    </w:p>
    <w:p w14:paraId="21B4BE81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sident</w:t>
      </w:r>
    </w:p>
    <w:p w14:paraId="2DFD195B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2004                            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gion X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nt of the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5A0C09">
        <w:rPr>
          <w:rFonts w:asciiTheme="minorHAnsi" w:hAnsiTheme="minorHAnsi" w:cstheme="minorHAnsi"/>
          <w:sz w:val="22"/>
          <w:szCs w:val="22"/>
        </w:rPr>
        <w:t>r,”</w:t>
      </w:r>
      <w:r w:rsidRPr="005A0C0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tate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inalist (T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B)</w:t>
      </w:r>
    </w:p>
    <w:p w14:paraId="61C27E44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2003                           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ted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mber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of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0C09">
        <w:rPr>
          <w:rFonts w:asciiTheme="minorHAnsi" w:hAnsiTheme="minorHAnsi" w:cstheme="minorHAnsi"/>
          <w:sz w:val="22"/>
          <w:szCs w:val="22"/>
        </w:rPr>
        <w:t>21 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 the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21st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ntury”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in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in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ounty</w:t>
      </w:r>
    </w:p>
    <w:p w14:paraId="7D72D81B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by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Inside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in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ounty</w:t>
      </w:r>
    </w:p>
    <w:p w14:paraId="39D9891B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2002</w:t>
      </w:r>
      <w:r w:rsidRPr="005A0C09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rv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nt 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rship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 xml:space="preserve">rd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 xml:space="preserve">rom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pt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 Univ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rsity</w:t>
      </w:r>
    </w:p>
    <w:p w14:paraId="696DB00A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2000                            Distin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 xml:space="preserve">uished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ni Aw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rd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 xml:space="preserve">rom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pt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 Univ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rsity</w:t>
      </w:r>
    </w:p>
    <w:p w14:paraId="30076AAB" w14:textId="77777777" w:rsidR="000D6393" w:rsidRPr="005A0C09" w:rsidRDefault="000D6393" w:rsidP="005A0C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793DF57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1996                            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nd Lodge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of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mar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rd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</w:p>
    <w:p w14:paraId="6EEBCF70" w14:textId="77777777" w:rsidR="000D6393" w:rsidRPr="005A0C09" w:rsidRDefault="004C0D68" w:rsidP="005A0C09">
      <w:pPr>
        <w:spacing w:before="92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1990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97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rd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ustee 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</w:p>
    <w:p w14:paraId="6781FCC9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irp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rson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rd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uste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 during the 199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93 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m)</w:t>
      </w:r>
    </w:p>
    <w:p w14:paraId="00CBAA07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1991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92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tate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rship 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irp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rson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Asso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iation of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</w:t>
      </w:r>
    </w:p>
    <w:p w14:paraId="20467D73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Admin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tors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TASA)</w:t>
      </w:r>
    </w:p>
    <w:p w14:paraId="4B477361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1987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89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ow in Me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dows Ex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0C09">
        <w:rPr>
          <w:rFonts w:asciiTheme="minorHAnsi" w:hAnsiTheme="minorHAnsi" w:cstheme="minorHAnsi"/>
          <w:sz w:val="22"/>
          <w:szCs w:val="22"/>
        </w:rPr>
        <w:t>ut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rship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rog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  (T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A/A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A)</w:t>
      </w:r>
    </w:p>
    <w:p w14:paraId="0F2223F9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1987                            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gion XV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I "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nt of the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r"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tate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inali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>)</w:t>
      </w:r>
    </w:p>
    <w:p w14:paraId="2BCACD71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1986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88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gion XV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I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rvi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Annu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 Ev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luation</w:t>
      </w:r>
    </w:p>
    <w:p w14:paraId="1E38348E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Com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tee</w:t>
      </w:r>
    </w:p>
    <w:p w14:paraId="6D44F084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1985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87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gion XV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I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rvi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Mig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nt Adviso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</w:p>
    <w:p w14:paraId="08CBFC5B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Com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tee</w:t>
      </w:r>
    </w:p>
    <w:p w14:paraId="149CE10A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1981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82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Liaison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gion 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I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rvi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rok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</w:p>
    <w:p w14:paraId="6171F607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County</w:t>
      </w:r>
    </w:p>
    <w:p w14:paraId="6BF849A0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1981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82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up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r" Sup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 Aw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ssoci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</w:p>
    <w:p w14:paraId="2F2D6C39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1979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82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Advisory Bo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rd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the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st Tex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Adult Edu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</w:p>
    <w:p w14:paraId="7C9D8C2A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Coop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County</w:t>
      </w:r>
    </w:p>
    <w:p w14:paraId="43170FB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274AF" w14:textId="77777777" w:rsidR="000D6393" w:rsidRPr="005A0C09" w:rsidRDefault="000D6393" w:rsidP="005A0C09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D0346EC" w14:textId="77777777" w:rsidR="000D6393" w:rsidRPr="005A0C09" w:rsidRDefault="004C0D68" w:rsidP="005A0C09">
      <w:pPr>
        <w:tabs>
          <w:tab w:val="left" w:pos="92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OTHER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ACCOMP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HM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NTS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11C4B46A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pt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st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:</w:t>
      </w:r>
    </w:p>
    <w:p w14:paraId="4249F078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1966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67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matics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rd</w:t>
      </w:r>
    </w:p>
    <w:p w14:paraId="299AFAA5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1967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68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matics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rd; Physics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 xml:space="preserve">rd;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k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rd</w:t>
      </w:r>
    </w:p>
    <w:p w14:paraId="398E579F" w14:textId="77777777" w:rsidR="000D6393" w:rsidRPr="005A0C09" w:rsidRDefault="004C0D68" w:rsidP="005A0C09">
      <w:pPr>
        <w:ind w:left="2260" w:right="2826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1968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69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Engl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sh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rd; Se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ry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rd; Numb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ne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holast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nking Junior</w:t>
      </w:r>
    </w:p>
    <w:p w14:paraId="24C433C6" w14:textId="77777777" w:rsidR="000D6393" w:rsidRPr="005A0C09" w:rsidRDefault="004C0D68" w:rsidP="005A0C09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1969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70</w:t>
      </w:r>
      <w:r w:rsidRPr="005A0C09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nior 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sident</w:t>
      </w:r>
    </w:p>
    <w:p w14:paraId="1602F193" w14:textId="77777777" w:rsidR="000D6393" w:rsidRPr="005A0C09" w:rsidRDefault="004C0D68" w:rsidP="005A0C09">
      <w:pPr>
        <w:ind w:left="2260" w:right="1954" w:hanging="21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1969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70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 xml:space="preserve">ho's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 xml:space="preserve">ho Among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tudents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 Am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n Univ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rsit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Col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</w:p>
    <w:p w14:paraId="09FA4230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1974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75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Ele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ted to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i Mu Epsi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on Hono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ry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them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ni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</w:p>
    <w:p w14:paraId="60C9DE3D" w14:textId="77777777" w:rsidR="000D6393" w:rsidRPr="005A0C09" w:rsidRDefault="004C0D68" w:rsidP="005A0C09">
      <w:pPr>
        <w:ind w:left="22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in 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0C09">
        <w:rPr>
          <w:rFonts w:asciiTheme="minorHAnsi" w:hAnsiTheme="minorHAnsi" w:cstheme="minorHAnsi"/>
          <w:sz w:val="22"/>
          <w:szCs w:val="22"/>
        </w:rPr>
        <w:t>ogni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ion of sup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rior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0C09">
        <w:rPr>
          <w:rFonts w:asciiTheme="minorHAnsi" w:hAnsiTheme="minorHAnsi" w:cstheme="minorHAnsi"/>
          <w:sz w:val="22"/>
          <w:szCs w:val="22"/>
        </w:rPr>
        <w:t>hiev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ment in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0C09">
        <w:rPr>
          <w:rFonts w:asciiTheme="minorHAnsi" w:hAnsiTheme="minorHAnsi" w:cstheme="minorHAnsi"/>
          <w:sz w:val="22"/>
          <w:szCs w:val="22"/>
        </w:rPr>
        <w:t>ield of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matics</w:t>
      </w:r>
    </w:p>
    <w:p w14:paraId="3B5FA9D8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1979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80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sident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–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s Lions Club</w:t>
      </w:r>
    </w:p>
    <w:p w14:paraId="60039B95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  <w:sectPr w:rsidR="000D6393" w:rsidRPr="005A0C09">
          <w:pgSz w:w="12240" w:h="15840"/>
          <w:pgMar w:top="1480" w:right="1380" w:bottom="280" w:left="1340" w:header="720" w:footer="720" w:gutter="0"/>
          <w:cols w:space="720"/>
        </w:sectPr>
      </w:pPr>
      <w:r w:rsidRPr="005A0C09">
        <w:rPr>
          <w:rFonts w:asciiTheme="minorHAnsi" w:hAnsiTheme="minorHAnsi" w:cstheme="minorHAnsi"/>
          <w:sz w:val="22"/>
          <w:szCs w:val="22"/>
        </w:rPr>
        <w:t>1966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92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n 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gion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 xml:space="preserve">oys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tate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rog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 xml:space="preserve">m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ouns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lor</w:t>
      </w:r>
    </w:p>
    <w:p w14:paraId="05749459" w14:textId="77777777" w:rsidR="000D6393" w:rsidRPr="005A0C09" w:rsidRDefault="004C0D68" w:rsidP="005A0C09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lastRenderedPageBreak/>
        <w:t>1993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2002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tor of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n 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gion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 xml:space="preserve">oys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tate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rog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</w:p>
    <w:p w14:paraId="646BDF6A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1995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2000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yl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mber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 Com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tor</w:t>
      </w:r>
    </w:p>
    <w:p w14:paraId="1966D17B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1998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99    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sident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–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yl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mber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 Com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</w:p>
    <w:p w14:paraId="187F2BB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2003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2004                 </w:t>
      </w:r>
      <w:r w:rsidRPr="005A0C0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sident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–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yl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Lions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lub</w:t>
      </w:r>
    </w:p>
    <w:p w14:paraId="61BC984B" w14:textId="77777777" w:rsidR="000D6393" w:rsidRPr="005A0C09" w:rsidRDefault="000D6393" w:rsidP="005A0C0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B2B516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EECA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29B5C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2EAD5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BBCE2D" w14:textId="77777777" w:rsidR="000D6393" w:rsidRPr="005A0C09" w:rsidRDefault="004C0D68" w:rsidP="005A0C09">
      <w:pPr>
        <w:tabs>
          <w:tab w:val="left" w:pos="946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CUR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ENT MEM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B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ER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HIPS </w:t>
      </w:r>
      <w:r w:rsidRPr="005A0C09">
        <w:rPr>
          <w:rFonts w:asciiTheme="minorHAnsi" w:hAnsiTheme="minorHAnsi" w:cstheme="minorHAnsi"/>
          <w:b/>
          <w:spacing w:val="4"/>
          <w:sz w:val="22"/>
          <w:szCs w:val="22"/>
          <w:u w:val="single" w:color="000000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-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CLUBS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AND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ORGANIZATIO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S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6DE14E57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irst Uni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thod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st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hur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 of Min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ola</w:t>
      </w:r>
    </w:p>
    <w:p w14:paraId="77875012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Min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ola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ions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lub</w:t>
      </w:r>
    </w:p>
    <w:p w14:paraId="1D17B51B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Asso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iation of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 Adm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tors</w:t>
      </w:r>
    </w:p>
    <w:p w14:paraId="318B9C4F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rs 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ssoci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  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ife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me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mbe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)</w:t>
      </w:r>
    </w:p>
    <w:p w14:paraId="53F851D3" w14:textId="77777777" w:rsidR="000D6393" w:rsidRPr="005A0C09" w:rsidRDefault="000D6393" w:rsidP="005A0C09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867DE4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C7F0D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00D73" w14:textId="77777777" w:rsidR="000D6393" w:rsidRPr="005A0C09" w:rsidRDefault="004C0D68" w:rsidP="005A0C09">
      <w:pPr>
        <w:tabs>
          <w:tab w:val="left" w:pos="92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PE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L IN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ERE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TS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2DC0D357" w14:textId="77777777" w:rsidR="000D6393" w:rsidRPr="005A0C09" w:rsidRDefault="004C0D68" w:rsidP="005A0C09">
      <w:pPr>
        <w:spacing w:before="91"/>
        <w:ind w:left="100" w:right="4474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Minis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ring to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stors of 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Rur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hur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s Youth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ports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um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b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, 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sketb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tc.)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rming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hing</w:t>
      </w:r>
    </w:p>
    <w:p w14:paraId="59786CEC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ish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ng</w:t>
      </w:r>
    </w:p>
    <w:p w14:paraId="7BF77C09" w14:textId="77777777" w:rsidR="000D6393" w:rsidRPr="005A0C09" w:rsidRDefault="000D6393" w:rsidP="005A0C0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05E717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33900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289C42" w14:textId="77777777" w:rsidR="000D6393" w:rsidRPr="005A0C09" w:rsidRDefault="004C0D68" w:rsidP="005A0C09">
      <w:pPr>
        <w:tabs>
          <w:tab w:val="left" w:pos="92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PE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RS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O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AL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43FF494C" w14:textId="77777777" w:rsidR="000D6393" w:rsidRPr="005A0C09" w:rsidRDefault="004C0D68" w:rsidP="005A0C09">
      <w:pPr>
        <w:spacing w:before="91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BIRT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:                </w:t>
      </w:r>
      <w:r w:rsidRPr="005A0C0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tober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19, 1947</w:t>
      </w:r>
    </w:p>
    <w:p w14:paraId="33ABC0BA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 xml:space="preserve">LACE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BIRT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:              </w:t>
      </w:r>
      <w:r w:rsidRPr="005A0C0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s, 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</w:p>
    <w:p w14:paraId="5F0D6A6C" w14:textId="77777777" w:rsidR="000D6393" w:rsidRPr="005A0C09" w:rsidRDefault="004C0D68" w:rsidP="005A0C09">
      <w:pPr>
        <w:ind w:left="2981" w:right="579" w:hanging="288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MARIT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 STAT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:           </w:t>
      </w:r>
      <w:r w:rsidRPr="005A0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yle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0C09">
        <w:rPr>
          <w:rFonts w:asciiTheme="minorHAnsi" w:hAnsiTheme="minorHAnsi" w:cstheme="minorHAnsi"/>
          <w:sz w:val="22"/>
          <w:szCs w:val="22"/>
        </w:rPr>
        <w:t xml:space="preserve">;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wo boys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J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son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40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rs,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0C09">
        <w:rPr>
          <w:rFonts w:asciiTheme="minorHAnsi" w:hAnsiTheme="minorHAnsi" w:cstheme="minorHAnsi"/>
          <w:sz w:val="22"/>
          <w:szCs w:val="22"/>
        </w:rPr>
        <w:t xml:space="preserve">ris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36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0C09">
        <w:rPr>
          <w:rFonts w:asciiTheme="minorHAnsi" w:hAnsiTheme="minorHAnsi" w:cstheme="minorHAnsi"/>
          <w:sz w:val="22"/>
          <w:szCs w:val="22"/>
        </w:rPr>
        <w:t xml:space="preserve">;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rls 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5A0C09">
        <w:rPr>
          <w:rFonts w:asciiTheme="minorHAnsi" w:hAnsiTheme="minorHAnsi" w:cstheme="minorHAnsi"/>
          <w:sz w:val="22"/>
          <w:szCs w:val="22"/>
        </w:rPr>
        <w:t>ther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33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rs, 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ie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Cassie - 31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0C09">
        <w:rPr>
          <w:rFonts w:asciiTheme="minorHAnsi" w:hAnsiTheme="minorHAnsi" w:cstheme="minorHAnsi"/>
          <w:sz w:val="22"/>
          <w:szCs w:val="22"/>
        </w:rPr>
        <w:t>, nine 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dr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 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yson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– 10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, No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h –  7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rs,</w:t>
      </w:r>
    </w:p>
    <w:p w14:paraId="20B89CAF" w14:textId="77777777" w:rsidR="000D6393" w:rsidRPr="005A0C09" w:rsidRDefault="004C0D68" w:rsidP="005A0C09">
      <w:pPr>
        <w:spacing w:before="3" w:line="260" w:lineRule="exact"/>
        <w:ind w:left="2981" w:right="101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J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0C09">
        <w:rPr>
          <w:rFonts w:asciiTheme="minorHAnsi" w:hAnsiTheme="minorHAnsi" w:cstheme="minorHAnsi"/>
          <w:sz w:val="22"/>
          <w:szCs w:val="22"/>
        </w:rPr>
        <w:t>lyn – 6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, Jon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h – 5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rs, 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5A0C09">
        <w:rPr>
          <w:rFonts w:asciiTheme="minorHAnsi" w:hAnsiTheme="minorHAnsi" w:cstheme="minorHAnsi"/>
          <w:sz w:val="22"/>
          <w:szCs w:val="22"/>
        </w:rPr>
        <w:t>nn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dy – 5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rs, Tie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ny 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4, K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mdyn – 4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5A0C09">
        <w:rPr>
          <w:rFonts w:asciiTheme="minorHAnsi" w:hAnsiTheme="minorHAnsi" w:cstheme="minorHAnsi"/>
          <w:sz w:val="22"/>
          <w:szCs w:val="22"/>
        </w:rPr>
        <w:t>s, Kip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– 2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 xml:space="preserve">r,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Jus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us – 2 y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)</w:t>
      </w:r>
    </w:p>
    <w:p w14:paraId="655FAB2E" w14:textId="77777777" w:rsidR="000D6393" w:rsidRPr="005A0C09" w:rsidRDefault="004C0D68" w:rsidP="005A0C09">
      <w:pPr>
        <w:spacing w:before="88"/>
        <w:ind w:left="100" w:right="7238"/>
        <w:rPr>
          <w:rFonts w:asciiTheme="minorHAnsi" w:hAnsiTheme="minorHAnsi" w:cstheme="minorHAnsi"/>
          <w:sz w:val="22"/>
          <w:szCs w:val="22"/>
        </w:rPr>
        <w:sectPr w:rsidR="000D6393" w:rsidRPr="005A0C09">
          <w:pgSz w:w="12240" w:h="15840"/>
          <w:pgMar w:top="1380" w:right="1320" w:bottom="280" w:left="1340" w:header="720" w:footer="720" w:gutter="0"/>
          <w:cols w:space="720"/>
        </w:sectPr>
      </w:pPr>
      <w:r w:rsidRPr="005A0C09">
        <w:rPr>
          <w:rFonts w:asciiTheme="minorHAnsi" w:hAnsiTheme="minorHAnsi" w:cstheme="minorHAnsi"/>
          <w:sz w:val="22"/>
          <w:szCs w:val="22"/>
        </w:rPr>
        <w:t>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T:</w:t>
      </w:r>
      <w:r w:rsidRPr="005A0C09">
        <w:rPr>
          <w:rFonts w:asciiTheme="minorHAnsi" w:hAnsiTheme="minorHAnsi" w:cstheme="minorHAnsi"/>
          <w:sz w:val="22"/>
          <w:szCs w:val="22"/>
        </w:rPr>
        <w:t xml:space="preserve">       </w:t>
      </w:r>
      <w:r w:rsidRPr="005A0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5' 10"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T:      </w:t>
      </w:r>
      <w:r w:rsidRPr="005A0C0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225 lbs. 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:     </w:t>
      </w:r>
      <w:r w:rsidRPr="005A0C09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Good</w:t>
      </w:r>
    </w:p>
    <w:p w14:paraId="2236FA1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256A9F" w14:textId="77777777" w:rsidR="000D6393" w:rsidRPr="005A0C09" w:rsidRDefault="000D6393" w:rsidP="005A0C09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07831EC" w14:textId="77777777" w:rsidR="000D6393" w:rsidRPr="005A0C09" w:rsidRDefault="004C0D68" w:rsidP="005A0C09">
      <w:pPr>
        <w:spacing w:before="24"/>
        <w:ind w:left="1271" w:right="1252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HE W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E IN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5A0C09">
        <w:rPr>
          <w:rFonts w:asciiTheme="minorHAnsi" w:hAnsiTheme="minorHAnsi" w:cstheme="minorHAnsi"/>
          <w:b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CT</w:t>
      </w:r>
    </w:p>
    <w:p w14:paraId="7E20149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3716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E22FE4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B5435DD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ogni</w:t>
      </w:r>
      <w:r w:rsidRPr="005A0C09">
        <w:rPr>
          <w:rFonts w:asciiTheme="minorHAnsi" w:hAnsiTheme="minorHAnsi" w:cstheme="minorHAnsi"/>
          <w:sz w:val="22"/>
          <w:szCs w:val="22"/>
        </w:rPr>
        <w:t>zed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ct</w:t>
      </w:r>
      <w:r w:rsidRPr="005A0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e of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cc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ount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bilit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em</w:t>
      </w:r>
    </w:p>
    <w:p w14:paraId="28A338D4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8C7D2D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F5F70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z w:val="22"/>
          <w:szCs w:val="22"/>
        </w:rPr>
        <w:t>7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of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z w:val="22"/>
          <w:szCs w:val="22"/>
        </w:rPr>
        <w:t>7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Cam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pus</w:t>
      </w:r>
      <w:r w:rsidRPr="005A0C09">
        <w:rPr>
          <w:rFonts w:asciiTheme="minorHAnsi" w:hAnsiTheme="minorHAnsi" w:cstheme="minorHAnsi"/>
          <w:sz w:val="22"/>
          <w:szCs w:val="22"/>
        </w:rPr>
        <w:t>es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ogni</w:t>
      </w:r>
      <w:r w:rsidRPr="005A0C09">
        <w:rPr>
          <w:rFonts w:asciiTheme="minorHAnsi" w:hAnsiTheme="minorHAnsi" w:cstheme="minorHAnsi"/>
          <w:sz w:val="22"/>
          <w:szCs w:val="22"/>
        </w:rPr>
        <w:t>zed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or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0C09">
        <w:rPr>
          <w:rFonts w:asciiTheme="minorHAnsi" w:hAnsiTheme="minorHAnsi" w:cstheme="minorHAnsi"/>
          <w:sz w:val="22"/>
          <w:szCs w:val="22"/>
        </w:rPr>
        <w:t>em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5A0C09">
        <w:rPr>
          <w:rFonts w:asciiTheme="minorHAnsi" w:hAnsiTheme="minorHAnsi" w:cstheme="minorHAnsi"/>
          <w:sz w:val="22"/>
          <w:szCs w:val="22"/>
        </w:rPr>
        <w:t>ary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2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5A0C09">
        <w:rPr>
          <w:rFonts w:asciiTheme="minorHAnsi" w:hAnsiTheme="minorHAnsi" w:cstheme="minorHAnsi"/>
          <w:sz w:val="22"/>
          <w:szCs w:val="22"/>
        </w:rPr>
        <w:t>0</w:t>
      </w:r>
    </w:p>
    <w:p w14:paraId="2E2D186A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30E745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24C01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5A0C09">
        <w:rPr>
          <w:rFonts w:asciiTheme="minorHAnsi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5A0C09">
        <w:rPr>
          <w:rFonts w:asciiTheme="minorHAnsi" w:hAnsiTheme="minorHAnsi" w:cstheme="minorHAnsi"/>
          <w:sz w:val="22"/>
          <w:szCs w:val="22"/>
        </w:rPr>
        <w:t>cce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ssu</w:t>
      </w:r>
      <w:r w:rsidRPr="005A0C09">
        <w:rPr>
          <w:rFonts w:asciiTheme="minorHAnsi" w:hAnsiTheme="minorHAnsi" w:cstheme="minorHAnsi"/>
          <w:sz w:val="22"/>
          <w:szCs w:val="22"/>
        </w:rPr>
        <w:t>es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lin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5"/>
          <w:sz w:val="22"/>
          <w:szCs w:val="22"/>
        </w:rPr>
        <w:t>$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282</w:t>
      </w:r>
      <w:r w:rsidRPr="005A0C09">
        <w:rPr>
          <w:rFonts w:asciiTheme="minorHAnsi" w:hAnsiTheme="minorHAnsi" w:cstheme="minorHAnsi"/>
          <w:sz w:val="22"/>
          <w:szCs w:val="22"/>
        </w:rPr>
        <w:t>,4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0C0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A0C09">
        <w:rPr>
          <w:rFonts w:asciiTheme="minorHAnsi" w:hAnsiTheme="minorHAnsi" w:cstheme="minorHAnsi"/>
          <w:sz w:val="22"/>
          <w:szCs w:val="22"/>
        </w:rPr>
        <w:t>,0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0C09">
        <w:rPr>
          <w:rFonts w:asciiTheme="minorHAnsi" w:hAnsiTheme="minorHAnsi" w:cstheme="minorHAnsi"/>
          <w:sz w:val="22"/>
          <w:szCs w:val="22"/>
        </w:rPr>
        <w:t>0</w:t>
      </w:r>
    </w:p>
    <w:p w14:paraId="037A9BC2" w14:textId="77777777" w:rsidR="000D6393" w:rsidRPr="005A0C09" w:rsidRDefault="000D6393" w:rsidP="005A0C0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1B6095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911A5C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hoo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ogni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lea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er in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area of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hnolog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</w:p>
    <w:p w14:paraId="4CAD0766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501B4F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872FB5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ba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ce s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ea</w:t>
      </w:r>
      <w:r w:rsidRPr="005A0C0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crea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er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z w:val="22"/>
          <w:szCs w:val="22"/>
        </w:rPr>
        <w:t>8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y</w:t>
      </w:r>
      <w:r w:rsidRPr="005A0C09">
        <w:rPr>
          <w:rFonts w:asciiTheme="minorHAnsi" w:hAnsiTheme="minorHAnsi" w:cstheme="minorHAnsi"/>
          <w:sz w:val="22"/>
          <w:szCs w:val="22"/>
        </w:rPr>
        <w:t>ears</w:t>
      </w:r>
    </w:p>
    <w:p w14:paraId="563E0865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4D4FC2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97E58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hoo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ard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ogni</w:t>
      </w:r>
      <w:r w:rsidRPr="005A0C09">
        <w:rPr>
          <w:rFonts w:asciiTheme="minorHAnsi" w:hAnsiTheme="minorHAnsi" w:cstheme="minorHAnsi"/>
          <w:sz w:val="22"/>
          <w:szCs w:val="22"/>
        </w:rPr>
        <w:t>zed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as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 fi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as Re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tiv</w:t>
      </w:r>
      <w:r w:rsidRPr="005A0C09">
        <w:rPr>
          <w:rFonts w:asciiTheme="minorHAnsi" w:hAnsiTheme="minorHAnsi" w:cstheme="minorHAnsi"/>
          <w:sz w:val="22"/>
          <w:szCs w:val="22"/>
        </w:rPr>
        <w:t>e in</w:t>
      </w:r>
    </w:p>
    <w:p w14:paraId="47D0AF37" w14:textId="77777777" w:rsidR="000D6393" w:rsidRPr="005A0C09" w:rsidRDefault="004C0D68" w:rsidP="005A0C09">
      <w:pPr>
        <w:spacing w:line="320" w:lineRule="exact"/>
        <w:ind w:left="599" w:right="1018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sso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 Sc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inist</w:t>
      </w:r>
      <w:r w:rsidRPr="005A0C09">
        <w:rPr>
          <w:rFonts w:asciiTheme="minorHAnsi" w:hAnsiTheme="minorHAnsi" w:cstheme="minorHAnsi"/>
          <w:sz w:val="22"/>
          <w:szCs w:val="22"/>
        </w:rPr>
        <w:t>ra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5A0C09">
        <w:rPr>
          <w:rFonts w:asciiTheme="minorHAnsi" w:hAnsiTheme="minorHAnsi" w:cstheme="minorHAnsi"/>
          <w:sz w:val="22"/>
          <w:szCs w:val="22"/>
        </w:rPr>
        <w:t>rs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Reco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</w:t>
      </w:r>
    </w:p>
    <w:p w14:paraId="2BDEA221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6FE9AF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8BBA71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cce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ildin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</w:t>
      </w:r>
    </w:p>
    <w:p w14:paraId="4B7C4A2E" w14:textId="77777777" w:rsidR="000D6393" w:rsidRPr="005A0C09" w:rsidRDefault="000D6393" w:rsidP="005A0C09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A36AB5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58004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Char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er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ca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</w:t>
      </w:r>
    </w:p>
    <w:p w14:paraId="310F44FD" w14:textId="77777777" w:rsidR="000D6393" w:rsidRPr="005A0C09" w:rsidRDefault="000D6393" w:rsidP="005A0C0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1D6634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AC15BB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A0C09">
        <w:rPr>
          <w:rFonts w:asciiTheme="minorHAnsi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me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of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yli</w:t>
      </w:r>
      <w:r w:rsidRPr="005A0C09">
        <w:rPr>
          <w:rFonts w:asciiTheme="minorHAnsi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ca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</w:p>
    <w:p w14:paraId="4CCA6679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BCA0B0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4A6B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kin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ation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Ci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</w:p>
    <w:p w14:paraId="704C784B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0AFCFD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C4D82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A0C09">
        <w:rPr>
          <w:rFonts w:asciiTheme="minorHAnsi" w:hAnsiTheme="minorHAnsi" w:cstheme="minorHAnsi"/>
          <w:sz w:val="22"/>
          <w:szCs w:val="22"/>
        </w:rPr>
        <w:t>f Rep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aceme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Mai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ce Pro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 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 t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ct</w:t>
      </w:r>
    </w:p>
    <w:p w14:paraId="21A5055F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2CBBFA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3BDE8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an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oni</w:t>
      </w:r>
      <w:r w:rsidRPr="005A0C09">
        <w:rPr>
          <w:rFonts w:asciiTheme="minorHAnsi" w:hAnsiTheme="minorHAnsi" w:cstheme="minorHAnsi"/>
          <w:sz w:val="22"/>
          <w:szCs w:val="22"/>
        </w:rPr>
        <w:t>c Curr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ulu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</w:p>
    <w:p w14:paraId="72196A7C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41704F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6638E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stablish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 xml:space="preserve">ce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ear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5A0C09">
        <w:rPr>
          <w:rFonts w:asciiTheme="minorHAnsi" w:hAnsiTheme="minorHAnsi" w:cstheme="minorHAnsi"/>
          <w:sz w:val="22"/>
          <w:szCs w:val="22"/>
        </w:rPr>
        <w:t>ry</w:t>
      </w:r>
    </w:p>
    <w:p w14:paraId="65C600AC" w14:textId="77777777" w:rsidR="000D6393" w:rsidRPr="005A0C09" w:rsidRDefault="000D6393" w:rsidP="005A0C0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814A84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88141E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“Fir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” Comm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uni</w:t>
      </w:r>
      <w:r w:rsidRPr="005A0C09">
        <w:rPr>
          <w:rFonts w:asciiTheme="minorHAnsi" w:hAnsiTheme="minorHAnsi" w:cstheme="minorHAnsi"/>
          <w:sz w:val="22"/>
          <w:szCs w:val="22"/>
        </w:rPr>
        <w:t>ca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</w:t>
      </w:r>
    </w:p>
    <w:p w14:paraId="3E788D74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1D76AB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5C493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blish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oni</w:t>
      </w:r>
      <w:r w:rsidRPr="005A0C09">
        <w:rPr>
          <w:rFonts w:asciiTheme="minorHAnsi" w:hAnsiTheme="minorHAnsi" w:cstheme="minorHAnsi"/>
          <w:sz w:val="22"/>
          <w:szCs w:val="22"/>
        </w:rPr>
        <w:t xml:space="preserve">c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5A0C09">
        <w:rPr>
          <w:rFonts w:asciiTheme="minorHAnsi" w:hAnsiTheme="minorHAnsi" w:cstheme="minorHAnsi"/>
          <w:sz w:val="22"/>
          <w:szCs w:val="22"/>
        </w:rPr>
        <w:t>k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A0C09">
        <w:rPr>
          <w:rFonts w:asciiTheme="minorHAnsi" w:hAnsiTheme="minorHAnsi" w:cstheme="minorHAnsi"/>
          <w:sz w:val="22"/>
          <w:szCs w:val="22"/>
        </w:rPr>
        <w:t>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Parent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cce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</w:p>
    <w:p w14:paraId="33F309EE" w14:textId="77777777" w:rsidR="000D6393" w:rsidRPr="005A0C09" w:rsidRDefault="000D6393" w:rsidP="005A0C0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DD0B0B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88B11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  <w:sectPr w:rsidR="000D6393" w:rsidRPr="005A0C09">
          <w:headerReference w:type="default" r:id="rId8"/>
          <w:pgSz w:w="12240" w:h="15840"/>
          <w:pgMar w:top="1900" w:right="1540" w:bottom="280" w:left="1520" w:header="1719" w:footer="0" w:gutter="0"/>
          <w:cols w:space="720"/>
        </w:sect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bsit</w:t>
      </w:r>
      <w:r w:rsidRPr="005A0C09">
        <w:rPr>
          <w:rFonts w:asciiTheme="minorHAnsi" w:hAnsiTheme="minorHAnsi" w:cstheme="minorHAnsi"/>
          <w:sz w:val="22"/>
          <w:szCs w:val="22"/>
        </w:rPr>
        <w:t>e in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2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5A0C09">
        <w:rPr>
          <w:rFonts w:asciiTheme="minorHAnsi" w:hAnsiTheme="minorHAnsi" w:cstheme="minorHAnsi"/>
          <w:sz w:val="22"/>
          <w:szCs w:val="22"/>
        </w:rPr>
        <w:t>1</w:t>
      </w:r>
    </w:p>
    <w:p w14:paraId="3A9BC732" w14:textId="77777777" w:rsidR="000D6393" w:rsidRPr="005A0C09" w:rsidRDefault="000D6393" w:rsidP="005A0C09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5358F9A" w14:textId="77777777" w:rsidR="000D6393" w:rsidRPr="005A0C09" w:rsidRDefault="004C0D68" w:rsidP="005A0C09">
      <w:pPr>
        <w:spacing w:line="320" w:lineRule="exact"/>
        <w:ind w:left="580" w:right="257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HE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>AN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MAR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5A0C09">
        <w:rPr>
          <w:rFonts w:asciiTheme="minorHAnsi" w:hAnsiTheme="minorHAnsi" w:cstheme="minorHAnsi"/>
          <w:b/>
          <w:sz w:val="22"/>
          <w:szCs w:val="22"/>
        </w:rPr>
        <w:t>S C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ED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CT</w:t>
      </w:r>
    </w:p>
    <w:p w14:paraId="72D2B087" w14:textId="77777777" w:rsidR="000D6393" w:rsidRPr="005A0C09" w:rsidRDefault="000D6393" w:rsidP="005A0C0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7CB23F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300E4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9FA4B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DBBF2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FFBBF" w14:textId="77777777" w:rsidR="000D6393" w:rsidRPr="005A0C09" w:rsidRDefault="004C0D68" w:rsidP="005A0C09">
      <w:pPr>
        <w:spacing w:line="320" w:lineRule="exact"/>
        <w:ind w:left="460" w:right="61" w:hanging="3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lop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eme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5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hAnsiTheme="minorHAnsi" w:cstheme="minorHAnsi"/>
          <w:sz w:val="22"/>
          <w:szCs w:val="22"/>
        </w:rPr>
        <w:t xml:space="preserve">ear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hnolog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Plan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hi</w:t>
      </w:r>
      <w:r w:rsidRPr="005A0C09">
        <w:rPr>
          <w:rFonts w:asciiTheme="minorHAnsi" w:hAnsiTheme="minorHAnsi" w:cstheme="minorHAnsi"/>
          <w:sz w:val="22"/>
          <w:szCs w:val="22"/>
        </w:rPr>
        <w:t>ch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lud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z w:val="22"/>
          <w:szCs w:val="22"/>
        </w:rPr>
        <w:t>y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inter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A0C09">
        <w:rPr>
          <w:rFonts w:asciiTheme="minorHAnsi" w:hAnsiTheme="minorHAnsi" w:cstheme="minorHAnsi"/>
          <w:b/>
          <w:sz w:val="22"/>
          <w:szCs w:val="22"/>
        </w:rPr>
        <w:t>ct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iv</w:t>
      </w:r>
      <w:r w:rsidRPr="005A0C09">
        <w:rPr>
          <w:rFonts w:asciiTheme="minorHAnsi" w:hAnsiTheme="minorHAnsi" w:cstheme="minorHAnsi"/>
          <w:b/>
          <w:sz w:val="22"/>
          <w:szCs w:val="22"/>
        </w:rPr>
        <w:t>e v</w:t>
      </w:r>
      <w:r w:rsidRPr="005A0C0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deo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uti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A0C09">
        <w:rPr>
          <w:rFonts w:asciiTheme="minorHAnsi" w:hAnsiTheme="minorHAnsi" w:cstheme="minorHAnsi"/>
          <w:b/>
          <w:sz w:val="22"/>
          <w:szCs w:val="22"/>
        </w:rPr>
        <w:t>z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ng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 xml:space="preserve">fiber 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pt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cs</w:t>
      </w:r>
      <w:r w:rsidRPr="005A0C0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two cam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pus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,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outh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niv</w:t>
      </w:r>
      <w:r w:rsidRPr="005A0C09">
        <w:rPr>
          <w:rFonts w:asciiTheme="minorHAnsi" w:hAnsiTheme="minorHAnsi" w:cstheme="minorHAnsi"/>
          <w:sz w:val="22"/>
          <w:szCs w:val="22"/>
        </w:rPr>
        <w:t>er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sity</w:t>
      </w:r>
      <w:r w:rsidRPr="005A0C09">
        <w:rPr>
          <w:rFonts w:asciiTheme="minorHAnsi" w:hAnsiTheme="minorHAnsi" w:cstheme="minorHAnsi"/>
          <w:sz w:val="22"/>
          <w:szCs w:val="22"/>
        </w:rPr>
        <w:t>,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ary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J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b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.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0C09">
        <w:rPr>
          <w:rFonts w:asciiTheme="minorHAnsi" w:hAnsiTheme="minorHAnsi" w:cstheme="minorHAnsi"/>
          <w:sz w:val="22"/>
          <w:szCs w:val="22"/>
        </w:rPr>
        <w:t>ca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Cen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er</w:t>
      </w:r>
    </w:p>
    <w:p w14:paraId="1A89972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8283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AC2558" w14:textId="77777777" w:rsidR="000D6393" w:rsidRPr="005A0C09" w:rsidRDefault="000D6393" w:rsidP="005A0C09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6216680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 re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vision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ition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hAnsiTheme="minorHAnsi" w:cstheme="minorHAnsi"/>
          <w:sz w:val="22"/>
          <w:szCs w:val="22"/>
        </w:rPr>
        <w:t>ere ma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 in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e 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rr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ulu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</w:p>
    <w:p w14:paraId="5A662BE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AFB40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9A72B2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F2EDDB3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lop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eme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gi</w:t>
      </w:r>
      <w:r w:rsidRPr="005A0C09">
        <w:rPr>
          <w:rFonts w:asciiTheme="minorHAnsi" w:hAnsiTheme="minorHAnsi" w:cstheme="minorHAnsi"/>
          <w:sz w:val="22"/>
          <w:szCs w:val="22"/>
        </w:rPr>
        <w:t xml:space="preserve">c </w:t>
      </w:r>
      <w:r w:rsidRPr="005A0C09">
        <w:rPr>
          <w:rFonts w:asciiTheme="minorHAnsi" w:hAnsiTheme="minorHAnsi" w:cstheme="minorHAnsi"/>
          <w:sz w:val="22"/>
          <w:szCs w:val="22"/>
        </w:rPr>
        <w:t>Plan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for 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nsiv</w:t>
      </w:r>
      <w:r w:rsidRPr="005A0C09">
        <w:rPr>
          <w:rFonts w:asciiTheme="minorHAnsi" w:hAnsiTheme="minorHAnsi" w:cstheme="minorHAnsi"/>
          <w:sz w:val="22"/>
          <w:szCs w:val="22"/>
        </w:rPr>
        <w:t>e Sch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</w:p>
    <w:p w14:paraId="13FBD700" w14:textId="77777777" w:rsidR="000D6393" w:rsidRPr="005A0C09" w:rsidRDefault="004C0D68" w:rsidP="005A0C09">
      <w:pPr>
        <w:spacing w:line="3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5A0C09">
        <w:rPr>
          <w:rFonts w:asciiTheme="minorHAnsi" w:hAnsiTheme="minorHAnsi" w:cstheme="minorHAnsi"/>
          <w:sz w:val="22"/>
          <w:szCs w:val="22"/>
        </w:rPr>
        <w:t>eme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</w:p>
    <w:p w14:paraId="3F73CC9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D133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576565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0D9BEEB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cce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0C09">
        <w:rPr>
          <w:rFonts w:asciiTheme="minorHAnsi" w:hAnsiTheme="minorHAnsi" w:cstheme="minorHAnsi"/>
          <w:sz w:val="22"/>
          <w:szCs w:val="22"/>
        </w:rPr>
        <w:t>f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1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0C09">
        <w:rPr>
          <w:rFonts w:asciiTheme="minorHAnsi" w:hAnsiTheme="minorHAnsi" w:cstheme="minorHAnsi"/>
          <w:sz w:val="22"/>
          <w:szCs w:val="22"/>
        </w:rPr>
        <w:t>.8 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illio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tio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</w:p>
    <w:p w14:paraId="5C7DEE1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32B4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408E4C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D9FE05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niti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emp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5A0C09">
        <w:rPr>
          <w:rFonts w:asciiTheme="minorHAnsi" w:hAnsiTheme="minorHAnsi" w:cstheme="minorHAnsi"/>
          <w:sz w:val="22"/>
          <w:szCs w:val="22"/>
        </w:rPr>
        <w:t>me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uitin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0C09">
        <w:rPr>
          <w:rFonts w:asciiTheme="minorHAnsi" w:hAnsiTheme="minorHAnsi" w:cstheme="minorHAnsi"/>
          <w:sz w:val="22"/>
          <w:szCs w:val="22"/>
        </w:rPr>
        <w:t>ram</w:t>
      </w:r>
    </w:p>
    <w:p w14:paraId="396E1E4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8C7E3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D3819D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5203842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niti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"Fac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ult</w:t>
      </w:r>
      <w:r w:rsidRPr="005A0C09">
        <w:rPr>
          <w:rFonts w:asciiTheme="minorHAnsi" w:hAnsiTheme="minorHAnsi" w:cstheme="minorHAnsi"/>
          <w:sz w:val="22"/>
          <w:szCs w:val="22"/>
        </w:rPr>
        <w:t>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dv</w:t>
      </w:r>
      <w:r w:rsidRPr="005A0C0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5A0C09">
        <w:rPr>
          <w:rFonts w:asciiTheme="minorHAnsi" w:hAnsiTheme="minorHAnsi" w:cstheme="minorHAnsi"/>
          <w:sz w:val="22"/>
          <w:szCs w:val="22"/>
        </w:rPr>
        <w:t>ry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A0C09">
        <w:rPr>
          <w:rFonts w:asciiTheme="minorHAnsi" w:hAnsiTheme="minorHAnsi" w:cstheme="minorHAnsi"/>
          <w:sz w:val="22"/>
          <w:szCs w:val="22"/>
        </w:rPr>
        <w:t>"</w:t>
      </w:r>
    </w:p>
    <w:p w14:paraId="601AF5B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527BF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9F1C4" w14:textId="77777777" w:rsidR="000D6393" w:rsidRPr="005A0C09" w:rsidRDefault="000D6393" w:rsidP="005A0C0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36CD9E6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0C09">
        <w:rPr>
          <w:rFonts w:asciiTheme="minorHAnsi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niti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tud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dviso</w:t>
      </w:r>
      <w:r w:rsidRPr="005A0C09">
        <w:rPr>
          <w:rFonts w:asciiTheme="minorHAnsi" w:hAnsiTheme="minorHAnsi" w:cstheme="minorHAnsi"/>
          <w:sz w:val="22"/>
          <w:szCs w:val="22"/>
        </w:rPr>
        <w:t>ry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A0C09">
        <w:rPr>
          <w:rFonts w:asciiTheme="minorHAnsi" w:hAnsiTheme="minorHAnsi" w:cstheme="minorHAnsi"/>
          <w:sz w:val="22"/>
          <w:szCs w:val="22"/>
        </w:rPr>
        <w:t>"</w:t>
      </w:r>
    </w:p>
    <w:p w14:paraId="21F02366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8AC78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15B78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F5B7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4A36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8D385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6B1C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FE3A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D8A3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CF05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ED43E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539A6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79AA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4600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45C82" w14:textId="77777777" w:rsidR="000D6393" w:rsidRPr="005A0C09" w:rsidRDefault="000D6393" w:rsidP="005A0C09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1E0DC603" w14:textId="77777777" w:rsidR="000D6393" w:rsidRPr="005A0C09" w:rsidRDefault="004C0D68" w:rsidP="005A0C09">
      <w:pPr>
        <w:ind w:left="2820" w:right="2498"/>
        <w:jc w:val="center"/>
        <w:rPr>
          <w:rFonts w:asciiTheme="minorHAnsi" w:hAnsiTheme="minorHAnsi" w:cstheme="minorHAnsi"/>
          <w:sz w:val="22"/>
          <w:szCs w:val="22"/>
        </w:rPr>
        <w:sectPr w:rsidR="000D6393" w:rsidRPr="005A0C09">
          <w:headerReference w:type="default" r:id="rId9"/>
          <w:pgSz w:w="12240" w:h="15840"/>
          <w:pgMar w:top="1900" w:right="1660" w:bottom="280" w:left="1340" w:header="1719" w:footer="0" w:gutter="0"/>
          <w:cols w:space="720"/>
        </w:sectPr>
      </w:pPr>
      <w:r w:rsidRPr="005A0C09">
        <w:rPr>
          <w:rFonts w:asciiTheme="minorHAnsi" w:hAnsiTheme="minorHAnsi" w:cstheme="minorHAnsi"/>
          <w:b/>
          <w:sz w:val="22"/>
          <w:szCs w:val="22"/>
        </w:rPr>
        <w:t>MA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R 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M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SHME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</w:p>
    <w:p w14:paraId="11723251" w14:textId="77777777" w:rsidR="000D6393" w:rsidRPr="005A0C09" w:rsidRDefault="004C0D68" w:rsidP="005A0C09">
      <w:pPr>
        <w:spacing w:before="60"/>
        <w:ind w:left="1152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HE M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z w:val="22"/>
          <w:szCs w:val="22"/>
        </w:rPr>
        <w:t>ESH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E IN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5A0C09">
        <w:rPr>
          <w:rFonts w:asciiTheme="minorHAnsi" w:hAnsiTheme="minorHAnsi" w:cstheme="minorHAnsi"/>
          <w:b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CT</w:t>
      </w:r>
    </w:p>
    <w:p w14:paraId="6500FD01" w14:textId="77777777" w:rsidR="000D6393" w:rsidRPr="005A0C09" w:rsidRDefault="000D6393" w:rsidP="005A0C09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1F6F65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544AE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CB6DA4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1.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Major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revisions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additions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were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made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riculum</w:t>
      </w:r>
    </w:p>
    <w:p w14:paraId="5D3A1CF8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976419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016F9" w14:textId="77777777" w:rsidR="000D6393" w:rsidRPr="005A0C09" w:rsidRDefault="004C0D68" w:rsidP="005A0C09">
      <w:pPr>
        <w:ind w:left="4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(1.1)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Smooth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implement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tion</w:t>
      </w:r>
      <w:r w:rsidRPr="005A0C0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Chapt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75</w:t>
      </w:r>
    </w:p>
    <w:p w14:paraId="2C3E40B9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B45D31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C124E6" w14:textId="77777777" w:rsidR="000D6393" w:rsidRPr="005A0C09" w:rsidRDefault="004C0D68" w:rsidP="005A0C09">
      <w:pPr>
        <w:spacing w:line="481" w:lineRule="auto"/>
        <w:ind w:left="460" w:right="1669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(1.2)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Implementation</w:t>
      </w:r>
      <w:r w:rsidRPr="005A0C0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Distric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-wide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microcomputer</w:t>
      </w:r>
      <w:r w:rsidRPr="005A0C0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 xml:space="preserve">gram (1.3)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Additional</w:t>
      </w:r>
      <w:r w:rsidRPr="005A0C0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hysical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education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asses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elementary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 xml:space="preserve">ols (1.4)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District-wide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rovement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tiated:</w:t>
      </w:r>
    </w:p>
    <w:p w14:paraId="3CB18743" w14:textId="77777777" w:rsidR="000D6393" w:rsidRPr="005A0C09" w:rsidRDefault="004C0D68" w:rsidP="005A0C09">
      <w:pPr>
        <w:spacing w:before="11"/>
        <w:ind w:left="1900" w:right="4998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(1.4a) </w:t>
      </w:r>
      <w:r w:rsidRPr="005A0C09">
        <w:rPr>
          <w:rFonts w:asciiTheme="minorHAnsi" w:hAnsiTheme="minorHAnsi" w:cstheme="minorHAnsi"/>
          <w:spacing w:val="6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Goal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Driven (1.4b) </w:t>
      </w:r>
      <w:r w:rsidRPr="005A0C0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Data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Driven (1.4c) </w:t>
      </w:r>
      <w:r w:rsidRPr="005A0C09">
        <w:rPr>
          <w:rFonts w:asciiTheme="minorHAnsi" w:hAnsiTheme="minorHAnsi" w:cstheme="minorHAnsi"/>
          <w:spacing w:val="6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Collaboration</w:t>
      </w:r>
    </w:p>
    <w:p w14:paraId="019EEAFD" w14:textId="77777777" w:rsidR="000D6393" w:rsidRPr="005A0C09" w:rsidRDefault="004C0D68" w:rsidP="005A0C09">
      <w:pPr>
        <w:ind w:left="19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(1.4d) </w:t>
      </w:r>
      <w:r w:rsidRPr="005A0C0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High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Expectations</w:t>
      </w:r>
    </w:p>
    <w:p w14:paraId="48A990A0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C1E241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5C579C" w14:textId="77777777" w:rsidR="000D6393" w:rsidRPr="005A0C09" w:rsidRDefault="004C0D68" w:rsidP="005A0C09">
      <w:pPr>
        <w:ind w:left="4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(1.5)  </w:t>
      </w:r>
      <w:r w:rsidRPr="005A0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Implemented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improved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drug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education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</w:p>
    <w:p w14:paraId="4099C4C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FD119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A5AA1C" w14:textId="77777777" w:rsidR="000D6393" w:rsidRPr="005A0C09" w:rsidRDefault="000D6393" w:rsidP="005A0C09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77BE1F2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2.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senior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citizens</w:t>
      </w:r>
      <w:r w:rsidRPr="005A0C09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activity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65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Over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Club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)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was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</w:p>
    <w:p w14:paraId="3697B870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58B6B0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5597D" w14:textId="77777777" w:rsidR="000D6393" w:rsidRPr="005A0C09" w:rsidRDefault="004C0D68" w:rsidP="005A0C09">
      <w:pPr>
        <w:ind w:left="460" w:right="1566" w:hanging="3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3.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"Fifth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Saturday"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(Superintendent</w:t>
      </w:r>
      <w:r w:rsidRPr="005A0C0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meets</w:t>
      </w:r>
      <w:r w:rsidRPr="005A0C0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public on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issues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concerns)</w:t>
      </w:r>
    </w:p>
    <w:p w14:paraId="7C96CC93" w14:textId="77777777" w:rsidR="000D6393" w:rsidRPr="005A0C09" w:rsidRDefault="000D6393" w:rsidP="005A0C09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40331E23" w14:textId="77777777" w:rsidR="000D6393" w:rsidRPr="005A0C09" w:rsidRDefault="004C0D68" w:rsidP="005A0C09">
      <w:pPr>
        <w:ind w:left="460" w:right="1381" w:hanging="3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4.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Applied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received</w:t>
      </w:r>
      <w:r w:rsidRPr="005A0C09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discretionary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grant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from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U.S.</w:t>
      </w:r>
      <w:r w:rsidRPr="005A0C0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Depar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ment 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Education</w:t>
      </w:r>
      <w:r w:rsidRPr="005A0C0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("Incentive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eachers")</w:t>
      </w:r>
    </w:p>
    <w:p w14:paraId="0417F7F7" w14:textId="77777777" w:rsidR="000D6393" w:rsidRPr="005A0C09" w:rsidRDefault="000D6393" w:rsidP="005A0C0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6906AA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7D9FE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5.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Constructi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Renovation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(without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bond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issue)</w:t>
      </w:r>
    </w:p>
    <w:p w14:paraId="7E529287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0CC3A2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FE6C5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6.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employment</w:t>
      </w:r>
      <w:r w:rsidRPr="005A0C0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recruiting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</w:p>
    <w:p w14:paraId="29A51665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D58D9D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ABD78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7.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"Faculty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Advisory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Council"</w:t>
      </w:r>
    </w:p>
    <w:p w14:paraId="75335153" w14:textId="77777777" w:rsidR="000D6393" w:rsidRPr="005A0C09" w:rsidRDefault="000D6393" w:rsidP="005A0C09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CC3C7D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D6C2DA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8.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"Stude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Advis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ry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Counci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"</w:t>
      </w:r>
    </w:p>
    <w:p w14:paraId="02FDD1B5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E62BC2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A3018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  <w:sectPr w:rsidR="000D6393" w:rsidRPr="005A0C09">
          <w:headerReference w:type="default" r:id="rId10"/>
          <w:pgSz w:w="12240" w:h="15840"/>
          <w:pgMar w:top="1380" w:right="1720" w:bottom="280" w:left="1340" w:header="0" w:footer="0" w:gutter="0"/>
          <w:cols w:space="720"/>
        </w:sectPr>
      </w:pPr>
      <w:r w:rsidRPr="005A0C09">
        <w:rPr>
          <w:rFonts w:asciiTheme="minorHAnsi" w:hAnsiTheme="minorHAnsi" w:cstheme="minorHAnsi"/>
          <w:sz w:val="22"/>
          <w:szCs w:val="22"/>
        </w:rPr>
        <w:t xml:space="preserve">9. </w:t>
      </w:r>
      <w:r w:rsidRPr="005A0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Initiated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teacher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incentive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(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MulTIPro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)</w:t>
      </w:r>
    </w:p>
    <w:p w14:paraId="2973CB1B" w14:textId="77777777" w:rsidR="000D6393" w:rsidRPr="005A0C09" w:rsidRDefault="004C0D68" w:rsidP="005A0C09">
      <w:pPr>
        <w:spacing w:before="60"/>
        <w:ind w:left="2820" w:right="2438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lastRenderedPageBreak/>
        <w:t>MA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R A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z w:val="22"/>
          <w:szCs w:val="22"/>
        </w:rPr>
        <w:t>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b/>
          <w:sz w:val="22"/>
          <w:szCs w:val="22"/>
        </w:rPr>
        <w:t>M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SHME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</w:p>
    <w:p w14:paraId="5A43A219" w14:textId="77777777" w:rsidR="000D6393" w:rsidRPr="005A0C09" w:rsidRDefault="004C0D68" w:rsidP="005A0C09">
      <w:pPr>
        <w:ind w:left="1430" w:right="1048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HE W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ELL</w:t>
      </w:r>
      <w:r w:rsidRPr="005A0C09">
        <w:rPr>
          <w:rFonts w:asciiTheme="minorHAnsi" w:hAnsiTheme="minorHAnsi" w:cstheme="minorHAnsi"/>
          <w:b/>
          <w:sz w:val="22"/>
          <w:szCs w:val="22"/>
        </w:rPr>
        <w:t>S IN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ND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SC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5A0C09">
        <w:rPr>
          <w:rFonts w:asciiTheme="minorHAnsi" w:hAnsiTheme="minorHAnsi" w:cstheme="minorHAnsi"/>
          <w:b/>
          <w:sz w:val="22"/>
          <w:szCs w:val="22"/>
        </w:rPr>
        <w:t>L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b/>
          <w:sz w:val="22"/>
          <w:szCs w:val="22"/>
        </w:rPr>
        <w:t>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CT</w:t>
      </w:r>
    </w:p>
    <w:p w14:paraId="6FAE8A5F" w14:textId="77777777" w:rsidR="000D6393" w:rsidRPr="005A0C09" w:rsidRDefault="000D6393" w:rsidP="005A0C09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5FF50E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D07C0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2C98C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1.   Major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A0C09">
        <w:rPr>
          <w:rFonts w:asciiTheme="minorHAnsi" w:hAnsiTheme="minorHAnsi" w:cstheme="minorHAnsi"/>
          <w:sz w:val="22"/>
          <w:szCs w:val="22"/>
        </w:rPr>
        <w:t>vis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nd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ddi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ions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made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in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A0C09">
        <w:rPr>
          <w:rFonts w:asciiTheme="minorHAnsi" w:hAnsiTheme="minorHAnsi" w:cstheme="minorHAnsi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ulum</w:t>
      </w:r>
    </w:p>
    <w:p w14:paraId="7A6AD1E7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F038726" w14:textId="77777777" w:rsidR="000D6393" w:rsidRPr="005A0C09" w:rsidRDefault="004C0D68" w:rsidP="005A0C09">
      <w:pPr>
        <w:tabs>
          <w:tab w:val="left" w:pos="1900"/>
        </w:tabs>
        <w:ind w:left="1900" w:right="1392" w:hanging="7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(1.1)</w:t>
      </w:r>
      <w:r w:rsidRPr="005A0C09">
        <w:rPr>
          <w:rFonts w:asciiTheme="minorHAnsi" w:hAnsiTheme="minorHAnsi" w:cstheme="minorHAnsi"/>
          <w:sz w:val="22"/>
          <w:szCs w:val="22"/>
        </w:rPr>
        <w:tab/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tru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tur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ding pr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m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 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ted in the  Junior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0C09">
        <w:rPr>
          <w:rFonts w:asciiTheme="minorHAnsi" w:hAnsiTheme="minorHAnsi" w:cstheme="minorHAnsi"/>
          <w:sz w:val="22"/>
          <w:szCs w:val="22"/>
        </w:rPr>
        <w:t xml:space="preserve">igh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hool. Th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rog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 xml:space="preserve">m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luded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ontrol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 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re ut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5A0C09">
        <w:rPr>
          <w:rFonts w:asciiTheme="minorHAnsi" w:hAnsiTheme="minorHAnsi" w:cstheme="minorHAnsi"/>
          <w:sz w:val="22"/>
          <w:szCs w:val="22"/>
        </w:rPr>
        <w:t>d in bo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h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medi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 and sp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0C09">
        <w:rPr>
          <w:rFonts w:asciiTheme="minorHAnsi" w:hAnsiTheme="minorHAnsi" w:cstheme="minorHAnsi"/>
          <w:sz w:val="22"/>
          <w:szCs w:val="22"/>
        </w:rPr>
        <w:t>d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ding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nstru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on.</w:t>
      </w:r>
    </w:p>
    <w:p w14:paraId="75649CEF" w14:textId="77777777" w:rsidR="000D6393" w:rsidRPr="005A0C09" w:rsidRDefault="000D6393" w:rsidP="005A0C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FE57ED3" w14:textId="77777777" w:rsidR="000D6393" w:rsidRPr="005A0C09" w:rsidRDefault="004C0D68" w:rsidP="005A0C09">
      <w:pPr>
        <w:ind w:left="118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(1.2)   </w:t>
      </w:r>
      <w:r w:rsidRPr="005A0C0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infus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o the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ulum</w:t>
      </w:r>
    </w:p>
    <w:p w14:paraId="123F4430" w14:textId="77777777" w:rsidR="000D6393" w:rsidRPr="005A0C09" w:rsidRDefault="004C0D68" w:rsidP="005A0C09">
      <w:pPr>
        <w:ind w:left="118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(1.3)   </w:t>
      </w:r>
      <w:r w:rsidRPr="005A0C0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Addit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 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gh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hool cou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d to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he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A0C09">
        <w:rPr>
          <w:rFonts w:asciiTheme="minorHAnsi" w:hAnsiTheme="minorHAnsi" w:cstheme="minorHAnsi"/>
          <w:sz w:val="22"/>
          <w:szCs w:val="22"/>
        </w:rPr>
        <w:t>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ri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ulum</w:t>
      </w:r>
    </w:p>
    <w:p w14:paraId="2027AF9E" w14:textId="77777777" w:rsidR="000D6393" w:rsidRPr="005A0C09" w:rsidRDefault="000D6393" w:rsidP="005A0C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D89137F" w14:textId="77777777" w:rsidR="000D6393" w:rsidRPr="005A0C09" w:rsidRDefault="004C0D68" w:rsidP="005A0C09">
      <w:pPr>
        <w:ind w:left="19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(1.3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)   </w:t>
      </w:r>
      <w:r w:rsidRPr="005A0C0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fting</w:t>
      </w:r>
    </w:p>
    <w:p w14:paraId="7EBDB378" w14:textId="77777777" w:rsidR="000D6393" w:rsidRPr="005A0C09" w:rsidRDefault="004C0D68" w:rsidP="005A0C09">
      <w:pPr>
        <w:ind w:left="1900" w:right="3407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(1.3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 xml:space="preserve">)  </w:t>
      </w:r>
      <w:r w:rsidRPr="005A0C0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>d 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matics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ours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 (1.3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)   </w:t>
      </w:r>
      <w:r w:rsidRPr="005A0C0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>d  sci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A0C09">
        <w:rPr>
          <w:rFonts w:asciiTheme="minorHAnsi" w:hAnsiTheme="minorHAnsi" w:cstheme="minorHAnsi"/>
          <w:sz w:val="22"/>
          <w:szCs w:val="22"/>
        </w:rPr>
        <w:t>ours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 (1.3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 xml:space="preserve">)  </w:t>
      </w:r>
      <w:r w:rsidRPr="005A0C0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nish</w:t>
      </w:r>
    </w:p>
    <w:p w14:paraId="4E9AF59C" w14:textId="77777777" w:rsidR="000D6393" w:rsidRPr="005A0C09" w:rsidRDefault="000D6393" w:rsidP="005A0C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9CD349F" w14:textId="77777777" w:rsidR="000D6393" w:rsidRPr="005A0C09" w:rsidRDefault="004C0D68" w:rsidP="005A0C09">
      <w:pPr>
        <w:tabs>
          <w:tab w:val="left" w:pos="1900"/>
        </w:tabs>
        <w:ind w:left="1900" w:right="2266" w:hanging="7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(1.4)</w:t>
      </w:r>
      <w:r w:rsidRPr="005A0C09">
        <w:rPr>
          <w:rFonts w:asciiTheme="minorHAnsi" w:hAnsiTheme="minorHAnsi" w:cstheme="minorHAnsi"/>
          <w:sz w:val="22"/>
          <w:szCs w:val="22"/>
        </w:rPr>
        <w:tab/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niz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physi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l edu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on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lass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d to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lem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y 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</w:p>
    <w:p w14:paraId="40686E29" w14:textId="77777777" w:rsidR="000D6393" w:rsidRPr="005A0C09" w:rsidRDefault="004C0D68" w:rsidP="005A0C09">
      <w:pPr>
        <w:spacing w:line="460" w:lineRule="atLeast"/>
        <w:ind w:left="1180" w:right="1919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(1.5)   </w:t>
      </w:r>
      <w:r w:rsidRPr="005A0C0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odu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ompu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r 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sted ins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ru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 in gr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 xml:space="preserve">6 (1.6)   </w:t>
      </w:r>
      <w:r w:rsidRPr="005A0C0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loped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0C09">
        <w:rPr>
          <w:rFonts w:asciiTheme="minorHAnsi" w:hAnsiTheme="minorHAnsi" w:cstheme="minorHAnsi"/>
          <w:sz w:val="22"/>
          <w:szCs w:val="22"/>
        </w:rPr>
        <w:t>nd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qu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 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ding and</w:t>
      </w:r>
    </w:p>
    <w:p w14:paraId="0156EFCB" w14:textId="77777777" w:rsidR="000D6393" w:rsidRPr="005A0C09" w:rsidRDefault="004C0D68" w:rsidP="005A0C09">
      <w:pPr>
        <w:ind w:left="19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math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matics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K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0C09">
        <w:rPr>
          <w:rFonts w:asciiTheme="minorHAnsi" w:hAnsiTheme="minorHAnsi" w:cstheme="minorHAnsi"/>
          <w:sz w:val="22"/>
          <w:szCs w:val="22"/>
        </w:rPr>
        <w:t>6)</w:t>
      </w:r>
    </w:p>
    <w:p w14:paraId="7F39EA80" w14:textId="77777777" w:rsidR="000D6393" w:rsidRPr="005A0C09" w:rsidRDefault="000D6393" w:rsidP="005A0C0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BE633B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A4180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8FC5DC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2.   A 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 vo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unte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ogr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m w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 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ted</w:t>
      </w:r>
    </w:p>
    <w:p w14:paraId="24A6543A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F9FD9A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3.   A 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nior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iz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ns a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y 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 xml:space="preserve">m ("55 or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 Club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 xml:space="preserve">)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s in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ted</w:t>
      </w:r>
    </w:p>
    <w:p w14:paraId="6082D030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79BA13" w14:textId="77777777" w:rsidR="000D6393" w:rsidRPr="005A0C09" w:rsidRDefault="004C0D68" w:rsidP="005A0C09">
      <w:pPr>
        <w:ind w:left="460" w:right="1676" w:hanging="36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4.   Initiated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ol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-w</w:t>
      </w:r>
      <w:r w:rsidRPr="005A0C09">
        <w:rPr>
          <w:rFonts w:asciiTheme="minorHAnsi" w:hAnsiTheme="minorHAnsi" w:cstheme="minorHAnsi"/>
          <w:sz w:val="22"/>
          <w:szCs w:val="22"/>
        </w:rPr>
        <w:t>ide 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ment sys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 ("Man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ment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ystem 1982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 Beyond")</w:t>
      </w:r>
    </w:p>
    <w:p w14:paraId="79E42F4F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F7E3AF" w14:textId="77777777" w:rsidR="000D6393" w:rsidRPr="005A0C09" w:rsidRDefault="004C0D68" w:rsidP="005A0C09">
      <w:pPr>
        <w:ind w:left="460" w:right="2147" w:hanging="360"/>
        <w:jc w:val="both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5.   Applied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0C09">
        <w:rPr>
          <w:rFonts w:asciiTheme="minorHAnsi" w:hAnsiTheme="minorHAnsi" w:cstheme="minorHAnsi"/>
          <w:sz w:val="22"/>
          <w:szCs w:val="22"/>
        </w:rPr>
        <w:t>nd 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0C09">
        <w:rPr>
          <w:rFonts w:asciiTheme="minorHAnsi" w:hAnsiTheme="minorHAnsi" w:cstheme="minorHAnsi"/>
          <w:sz w:val="22"/>
          <w:szCs w:val="22"/>
        </w:rPr>
        <w:t xml:space="preserve">ived $35,000 plus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 gr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nts and don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ons f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 xml:space="preserve">om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industry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Asso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iat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 xml:space="preserve">s,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outh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nd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0C09">
        <w:rPr>
          <w:rFonts w:asciiTheme="minorHAnsi" w:hAnsiTheme="minorHAnsi" w:cstheme="minorHAnsi"/>
          <w:sz w:val="22"/>
          <w:szCs w:val="22"/>
        </w:rPr>
        <w:t>ound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-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gis, B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lv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te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0C09">
        <w:rPr>
          <w:rFonts w:asciiTheme="minorHAnsi" w:hAnsiTheme="minorHAnsi" w:cstheme="minorHAnsi"/>
          <w:sz w:val="22"/>
          <w:szCs w:val="22"/>
        </w:rPr>
        <w:t>rt Con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tor)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 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v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lop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nt of 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0C09">
        <w:rPr>
          <w:rFonts w:asciiTheme="minorHAnsi" w:hAnsiTheme="minorHAnsi" w:cstheme="minorHAnsi"/>
          <w:sz w:val="22"/>
          <w:szCs w:val="22"/>
        </w:rPr>
        <w:t>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ts comp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x</w:t>
      </w:r>
    </w:p>
    <w:p w14:paraId="5DE67F53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AF6951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6.   Constru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 xml:space="preserve">ted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ddi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 xml:space="preserve">ional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lassr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oms without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bond issue</w:t>
      </w:r>
    </w:p>
    <w:p w14:paraId="5A684448" w14:textId="77777777" w:rsidR="000D6393" w:rsidRPr="005A0C09" w:rsidRDefault="000D6393" w:rsidP="005A0C09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D1061BC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 xml:space="preserve">7.   Initiated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mp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 xml:space="preserve">oyment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5A0C09">
        <w:rPr>
          <w:rFonts w:asciiTheme="minorHAnsi" w:hAnsiTheme="minorHAnsi" w:cstheme="minorHAnsi"/>
          <w:sz w:val="22"/>
          <w:szCs w:val="22"/>
        </w:rPr>
        <w:t>ruiti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g 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g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</w:p>
    <w:p w14:paraId="2882527F" w14:textId="77777777" w:rsidR="000D6393" w:rsidRPr="005A0C09" w:rsidRDefault="000D6393" w:rsidP="005A0C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AA3ACE0" w14:textId="77777777" w:rsidR="000D6393" w:rsidRPr="005A0C09" w:rsidRDefault="004C0D68" w:rsidP="005A0C09">
      <w:pPr>
        <w:ind w:left="100"/>
        <w:rPr>
          <w:rFonts w:asciiTheme="minorHAnsi" w:hAnsiTheme="minorHAnsi" w:cstheme="minorHAnsi"/>
          <w:sz w:val="22"/>
          <w:szCs w:val="22"/>
        </w:rPr>
        <w:sectPr w:rsidR="000D6393" w:rsidRPr="005A0C09">
          <w:headerReference w:type="default" r:id="rId11"/>
          <w:pgSz w:w="12240" w:h="15840"/>
          <w:pgMar w:top="1380" w:right="1720" w:bottom="280" w:left="1340" w:header="0" w:footer="0" w:gutter="0"/>
          <w:cols w:space="720"/>
        </w:sectPr>
      </w:pPr>
      <w:r w:rsidRPr="005A0C09">
        <w:rPr>
          <w:rFonts w:asciiTheme="minorHAnsi" w:hAnsiTheme="minorHAnsi" w:cstheme="minorHAnsi"/>
          <w:sz w:val="22"/>
          <w:szCs w:val="22"/>
        </w:rPr>
        <w:t>8.   Exp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 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rticip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 in Unive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si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y Int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0C09">
        <w:rPr>
          <w:rFonts w:asciiTheme="minorHAnsi" w:hAnsiTheme="minorHAnsi" w:cstheme="minorHAnsi"/>
          <w:sz w:val="22"/>
          <w:szCs w:val="22"/>
        </w:rPr>
        <w:t>holast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c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0C09">
        <w:rPr>
          <w:rFonts w:asciiTheme="minorHAnsi" w:hAnsiTheme="minorHAnsi" w:cstheme="minorHAnsi"/>
          <w:sz w:val="22"/>
          <w:szCs w:val="22"/>
        </w:rPr>
        <w:t>gue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 xml:space="preserve">ry </w:t>
      </w:r>
      <w:r w:rsidRPr="005A0C09">
        <w:rPr>
          <w:rFonts w:asciiTheme="minorHAnsi" w:hAnsiTheme="minorHAnsi" w:cstheme="minorHAnsi"/>
          <w:sz w:val="22"/>
          <w:szCs w:val="22"/>
        </w:rPr>
        <w:t>Competi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ion</w:t>
      </w:r>
    </w:p>
    <w:p w14:paraId="642BE5F0" w14:textId="77777777" w:rsidR="000D6393" w:rsidRPr="005A0C09" w:rsidRDefault="004C0D68" w:rsidP="005A0C09">
      <w:pPr>
        <w:spacing w:before="60"/>
        <w:ind w:left="3845" w:right="3864"/>
        <w:jc w:val="center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P</w:t>
      </w:r>
      <w:r w:rsidRPr="005A0C09">
        <w:rPr>
          <w:rFonts w:asciiTheme="minorHAnsi" w:hAnsiTheme="minorHAnsi" w:cstheme="minorHAnsi"/>
          <w:b/>
          <w:sz w:val="22"/>
          <w:szCs w:val="22"/>
        </w:rPr>
        <w:t>H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LO</w:t>
      </w:r>
      <w:r w:rsidRPr="005A0C09">
        <w:rPr>
          <w:rFonts w:asciiTheme="minorHAnsi" w:hAnsiTheme="minorHAnsi" w:cstheme="minorHAnsi"/>
          <w:b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OP</w:t>
      </w:r>
      <w:r w:rsidRPr="005A0C09">
        <w:rPr>
          <w:rFonts w:asciiTheme="minorHAnsi" w:hAnsiTheme="minorHAnsi" w:cstheme="minorHAnsi"/>
          <w:b/>
          <w:sz w:val="22"/>
          <w:szCs w:val="22"/>
        </w:rPr>
        <w:t>HY</w:t>
      </w:r>
    </w:p>
    <w:p w14:paraId="03211CDB" w14:textId="77777777" w:rsidR="000D6393" w:rsidRPr="005A0C09" w:rsidRDefault="000D6393" w:rsidP="005A0C0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285CA9EB" w14:textId="77777777" w:rsidR="000D6393" w:rsidRPr="005A0C09" w:rsidRDefault="004C0D68" w:rsidP="005A0C09">
      <w:pPr>
        <w:spacing w:line="280" w:lineRule="exact"/>
        <w:ind w:left="100" w:right="362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believe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that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onal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hAnsiTheme="minorHAnsi" w:cstheme="minorHAnsi"/>
          <w:sz w:val="22"/>
          <w:szCs w:val="22"/>
        </w:rPr>
        <w:t>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any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district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should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designed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help every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ent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ize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experience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his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her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max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mum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A0C09">
        <w:rPr>
          <w:rFonts w:asciiTheme="minorHAnsi" w:hAnsiTheme="minorHAnsi" w:cstheme="minorHAnsi"/>
          <w:sz w:val="22"/>
          <w:szCs w:val="22"/>
        </w:rPr>
        <w:t>ental,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emotion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l,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 physical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growth.</w:t>
      </w:r>
    </w:p>
    <w:p w14:paraId="05EF643C" w14:textId="77777777" w:rsidR="000D6393" w:rsidRPr="005A0C09" w:rsidRDefault="000D6393" w:rsidP="005A0C0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BE4FD54" w14:textId="77777777" w:rsidR="000D6393" w:rsidRPr="005A0C09" w:rsidRDefault="004C0D68" w:rsidP="005A0C09">
      <w:pPr>
        <w:ind w:left="100" w:right="248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also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ieve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that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ALL</w:t>
      </w:r>
      <w:r w:rsidRPr="005A0C0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STUDENTS</w:t>
      </w:r>
      <w:r w:rsidRPr="005A0C0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CAN</w:t>
      </w:r>
      <w:r w:rsidRPr="005A0C0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LEARN</w:t>
      </w:r>
      <w:r w:rsidRPr="005A0C0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WELL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AND</w:t>
      </w:r>
      <w:r w:rsidRPr="005A0C0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SUCCEED</w:t>
      </w:r>
      <w:r w:rsidRPr="005A0C0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 SCHOOL</w:t>
      </w:r>
      <w:r w:rsidRPr="005A0C0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wh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n</w:t>
      </w:r>
      <w:r w:rsidRPr="005A0C0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instruction</w:t>
      </w:r>
      <w:r w:rsidRPr="005A0C0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is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del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vered</w:t>
      </w:r>
      <w:r w:rsidRPr="005A0C0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 an</w:t>
      </w:r>
      <w:r w:rsidRPr="005A0C0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intentional,</w:t>
      </w:r>
      <w:r w:rsidRPr="005A0C0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systematic,</w:t>
      </w:r>
      <w:r w:rsidRPr="005A0C0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and</w:t>
      </w:r>
      <w:r w:rsidRPr="005A0C0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sens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tive manner.</w:t>
      </w:r>
      <w:r w:rsidRPr="005A0C09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should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designed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afford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every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student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opportunity for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success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both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acad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mics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0C09">
        <w:rPr>
          <w:rFonts w:asciiTheme="minorHAnsi" w:hAnsiTheme="minorHAnsi" w:cstheme="minorHAnsi"/>
          <w:sz w:val="22"/>
          <w:szCs w:val="22"/>
        </w:rPr>
        <w:t>tr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-curricu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ar</w:t>
      </w:r>
      <w:r w:rsidRPr="005A0C0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act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vities.</w:t>
      </w:r>
      <w:r w:rsidRPr="005A0C0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0C09">
        <w:rPr>
          <w:rFonts w:asciiTheme="minorHAnsi" w:hAnsiTheme="minorHAnsi" w:cstheme="minorHAnsi"/>
          <w:sz w:val="22"/>
          <w:szCs w:val="22"/>
        </w:rPr>
        <w:t>ogram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hould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0C09">
        <w:rPr>
          <w:rFonts w:asciiTheme="minorHAnsi" w:hAnsiTheme="minorHAnsi" w:cstheme="minorHAnsi"/>
          <w:sz w:val="22"/>
          <w:szCs w:val="22"/>
        </w:rPr>
        <w:t>e varied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it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should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recogn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ze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0C09">
        <w:rPr>
          <w:rFonts w:asciiTheme="minorHAnsi" w:hAnsiTheme="minorHAnsi" w:cstheme="minorHAnsi"/>
          <w:sz w:val="22"/>
          <w:szCs w:val="22"/>
        </w:rPr>
        <w:t>ifferent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needs,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interests,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aptitudes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6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students. </w:t>
      </w:r>
      <w:r w:rsidRPr="005A0C09">
        <w:rPr>
          <w:rFonts w:asciiTheme="minorHAnsi" w:hAnsiTheme="minorHAnsi" w:cstheme="minorHAnsi"/>
          <w:b/>
          <w:sz w:val="22"/>
          <w:szCs w:val="22"/>
        </w:rPr>
        <w:t>The</w:t>
      </w:r>
      <w:r w:rsidRPr="005A0C0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school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program</w:t>
      </w:r>
      <w:r w:rsidRPr="005A0C0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>hould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ut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b/>
          <w:sz w:val="22"/>
          <w:szCs w:val="22"/>
        </w:rPr>
        <w:t>lize</w:t>
      </w:r>
      <w:r w:rsidRPr="005A0C0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technology</w:t>
      </w:r>
      <w:r w:rsidRPr="005A0C0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b/>
          <w:sz w:val="22"/>
          <w:szCs w:val="22"/>
        </w:rPr>
        <w:t>everal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creative</w:t>
      </w:r>
      <w:r w:rsidRPr="005A0C0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ways.</w:t>
      </w:r>
    </w:p>
    <w:p w14:paraId="2AD76DD0" w14:textId="77777777" w:rsidR="000D6393" w:rsidRPr="005A0C09" w:rsidRDefault="000D6393" w:rsidP="005A0C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59C866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DD07A" w14:textId="77777777" w:rsidR="000D6393" w:rsidRPr="005A0C09" w:rsidRDefault="004C0D68" w:rsidP="005A0C09">
      <w:pPr>
        <w:spacing w:line="280" w:lineRule="exact"/>
        <w:ind w:left="100" w:right="74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further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believe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that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super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ntendent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district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TEAM"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LEADER working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closely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with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board,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faculty,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staff.</w:t>
      </w:r>
      <w:r w:rsidRPr="005A0C0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superintendent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 instructional</w:t>
      </w:r>
      <w:r w:rsidRPr="005A0C0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der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as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well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skilled</w:t>
      </w:r>
      <w:r w:rsidRPr="005A0C0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fiscal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manager. </w:t>
      </w:r>
      <w:r w:rsidRPr="005A0C0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she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work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ligently</w:t>
      </w:r>
    </w:p>
    <w:p w14:paraId="589399BB" w14:textId="77777777" w:rsidR="000D6393" w:rsidRPr="005A0C09" w:rsidRDefault="004C0D68" w:rsidP="005A0C09">
      <w:pPr>
        <w:spacing w:line="28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keep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all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individuals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well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informed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on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all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functio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within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district.</w:t>
      </w:r>
    </w:p>
    <w:p w14:paraId="317D8ABB" w14:textId="77777777" w:rsidR="000D6393" w:rsidRPr="005A0C09" w:rsidRDefault="004C0D68" w:rsidP="005A0C09">
      <w:pPr>
        <w:spacing w:line="280" w:lineRule="exact"/>
        <w:ind w:left="100" w:right="190"/>
        <w:jc w:val="both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b/>
          <w:sz w:val="22"/>
          <w:szCs w:val="22"/>
        </w:rPr>
        <w:t>The</w:t>
      </w:r>
      <w:r w:rsidRPr="005A0C0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superintendent</w:t>
      </w:r>
      <w:r w:rsidRPr="005A0C09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  <w:u w:val="single" w:color="000000"/>
        </w:rPr>
        <w:t>MUST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be</w:t>
      </w:r>
      <w:r w:rsidRPr="005A0C0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well</w:t>
      </w:r>
      <w:r w:rsidRPr="005A0C0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informed</w:t>
      </w:r>
      <w:r w:rsidRPr="005A0C0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on</w:t>
      </w:r>
      <w:r w:rsidRPr="005A0C0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curr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z w:val="22"/>
          <w:szCs w:val="22"/>
        </w:rPr>
        <w:t>nt</w:t>
      </w:r>
      <w:r w:rsidRPr="005A0C0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educational</w:t>
      </w:r>
      <w:r w:rsidRPr="005A0C0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trends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and</w:t>
      </w:r>
      <w:r w:rsidRPr="005A0C0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issues including</w:t>
      </w:r>
      <w:r w:rsidRPr="005A0C0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the</w:t>
      </w:r>
      <w:r w:rsidRPr="005A0C0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legislati</w:t>
      </w:r>
      <w:r w:rsidRPr="005A0C0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A0C09">
        <w:rPr>
          <w:rFonts w:asciiTheme="minorHAnsi" w:hAnsiTheme="minorHAnsi" w:cstheme="minorHAnsi"/>
          <w:b/>
          <w:sz w:val="22"/>
          <w:szCs w:val="22"/>
        </w:rPr>
        <w:t>e</w:t>
      </w:r>
      <w:r w:rsidRPr="005A0C0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process.</w:t>
      </w:r>
      <w:r w:rsidRPr="005A0C09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Above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all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superintendent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have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 ability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deal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with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people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effectively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able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make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aningful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decisions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under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all</w:t>
      </w:r>
    </w:p>
    <w:p w14:paraId="383FE72D" w14:textId="77777777" w:rsidR="000D6393" w:rsidRPr="005A0C09" w:rsidRDefault="004C0D68" w:rsidP="005A0C09">
      <w:pPr>
        <w:spacing w:line="28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circums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hAnsiTheme="minorHAnsi" w:cstheme="minorHAnsi"/>
          <w:sz w:val="22"/>
          <w:szCs w:val="22"/>
        </w:rPr>
        <w:t>ances.</w:t>
      </w:r>
      <w:r w:rsidRPr="005A0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superintendent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role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model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in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reference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honesty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</w:p>
    <w:p w14:paraId="06946884" w14:textId="77777777" w:rsidR="000D6393" w:rsidRPr="005A0C09" w:rsidRDefault="004C0D68" w:rsidP="005A0C09">
      <w:pPr>
        <w:spacing w:line="28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integrity.</w:t>
      </w:r>
    </w:p>
    <w:p w14:paraId="067A4827" w14:textId="77777777" w:rsidR="000D6393" w:rsidRPr="005A0C09" w:rsidRDefault="004C0D68" w:rsidP="005A0C09">
      <w:pPr>
        <w:spacing w:before="62" w:line="580" w:lineRule="exact"/>
        <w:ind w:left="1540" w:right="442" w:hanging="14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BELIEVE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EFFECTIVE</w:t>
      </w:r>
      <w:r w:rsidRPr="005A0C0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SCHOOLS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HAVE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THE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FOLLOWING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CHARACTERISTICS: HIGH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EXPECTATIO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S</w:t>
      </w:r>
      <w:r w:rsidRPr="005A0C0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FOR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STUDENT</w:t>
      </w:r>
      <w:r w:rsidRPr="005A0C0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SUCCESS</w:t>
      </w:r>
    </w:p>
    <w:p w14:paraId="1C2EBC7D" w14:textId="77777777" w:rsidR="000D6393" w:rsidRPr="005A0C09" w:rsidRDefault="004C0D68" w:rsidP="005A0C09">
      <w:pPr>
        <w:spacing w:line="22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position w:val="1"/>
          <w:sz w:val="22"/>
          <w:szCs w:val="22"/>
        </w:rPr>
        <w:t>COLLABORATION</w:t>
      </w:r>
    </w:p>
    <w:p w14:paraId="4801C35A" w14:textId="77777777" w:rsidR="000D6393" w:rsidRPr="005A0C09" w:rsidRDefault="004C0D68" w:rsidP="005A0C09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GOAL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DRIVEN</w:t>
      </w:r>
    </w:p>
    <w:p w14:paraId="06B03987" w14:textId="77777777" w:rsidR="000D6393" w:rsidRPr="005A0C09" w:rsidRDefault="004C0D68" w:rsidP="005A0C09">
      <w:pPr>
        <w:spacing w:before="2" w:line="280" w:lineRule="exact"/>
        <w:ind w:left="1540" w:right="392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SOUND</w:t>
      </w:r>
      <w:r w:rsidRPr="005A0C0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MANAGEMENT</w:t>
      </w:r>
      <w:r w:rsidRPr="005A0C0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PRACTICES STRONG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DISCIPLI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0C09">
        <w:rPr>
          <w:rFonts w:asciiTheme="minorHAnsi" w:hAnsiTheme="minorHAnsi" w:cstheme="minorHAnsi"/>
          <w:sz w:val="22"/>
          <w:szCs w:val="22"/>
        </w:rPr>
        <w:t>E</w:t>
      </w:r>
    </w:p>
    <w:p w14:paraId="319B9DC0" w14:textId="77777777" w:rsidR="000D6393" w:rsidRPr="005A0C09" w:rsidRDefault="004C0D68" w:rsidP="005A0C09">
      <w:pPr>
        <w:spacing w:line="280" w:lineRule="exact"/>
        <w:ind w:left="1540" w:right="5763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SENSE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MISSION DATA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DRIVEN</w:t>
      </w:r>
    </w:p>
    <w:p w14:paraId="39FFA0F2" w14:textId="77777777" w:rsidR="000D6393" w:rsidRPr="005A0C09" w:rsidRDefault="004C0D68" w:rsidP="005A0C09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INSTRUCTIONAL</w:t>
      </w:r>
      <w:r w:rsidRPr="005A0C0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LEADERSHIP</w:t>
      </w:r>
    </w:p>
    <w:p w14:paraId="1ECE47B9" w14:textId="77777777" w:rsidR="000D6393" w:rsidRPr="005A0C09" w:rsidRDefault="004C0D68" w:rsidP="005A0C09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...</w:t>
      </w:r>
    </w:p>
    <w:p w14:paraId="6AA23595" w14:textId="77777777" w:rsidR="000D6393" w:rsidRPr="005A0C09" w:rsidRDefault="000D6393" w:rsidP="005A0C09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BEE89DD" w14:textId="77777777" w:rsidR="000D6393" w:rsidRPr="005A0C09" w:rsidRDefault="004C0D68" w:rsidP="005A0C09">
      <w:pPr>
        <w:spacing w:line="237" w:lineRule="auto"/>
        <w:ind w:left="100" w:right="198"/>
        <w:rPr>
          <w:rFonts w:asciiTheme="minorHAnsi" w:hAnsiTheme="minorHAnsi" w:cstheme="minorHAnsi"/>
          <w:sz w:val="22"/>
          <w:szCs w:val="22"/>
        </w:rPr>
      </w:pPr>
      <w:r w:rsidRPr="005A0C09">
        <w:rPr>
          <w:rFonts w:asciiTheme="minorHAnsi" w:hAnsiTheme="minorHAnsi" w:cstheme="minorHAnsi"/>
          <w:sz w:val="22"/>
          <w:szCs w:val="22"/>
        </w:rPr>
        <w:t>Therefore,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believe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it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is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imperative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that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superintendent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be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DATA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DR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0C09">
        <w:rPr>
          <w:rFonts w:asciiTheme="minorHAnsi" w:hAnsiTheme="minorHAnsi" w:cstheme="minorHAnsi"/>
          <w:sz w:val="22"/>
          <w:szCs w:val="22"/>
        </w:rPr>
        <w:t>VEN.</w:t>
      </w:r>
      <w:r w:rsidRPr="005A0C0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His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 xml:space="preserve">her </w:t>
      </w:r>
      <w:r w:rsidRPr="005A0C09">
        <w:rPr>
          <w:rFonts w:asciiTheme="minorHAnsi" w:hAnsiTheme="minorHAnsi" w:cstheme="minorHAnsi"/>
          <w:sz w:val="22"/>
          <w:szCs w:val="22"/>
        </w:rPr>
        <w:t>administration</w:t>
      </w:r>
      <w:r w:rsidRPr="005A0C0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must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utilize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respond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data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rather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than</w:t>
      </w:r>
      <w:r w:rsidRPr="005A0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"</w:t>
      </w:r>
      <w:r w:rsidRPr="005A0C09">
        <w:rPr>
          <w:rFonts w:asciiTheme="minorHAnsi" w:hAnsiTheme="minorHAnsi" w:cstheme="minorHAnsi"/>
          <w:sz w:val="22"/>
          <w:szCs w:val="22"/>
        </w:rPr>
        <w:t>feelings"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or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hAnsiTheme="minorHAnsi" w:cstheme="minorHAnsi"/>
          <w:sz w:val="22"/>
          <w:szCs w:val="22"/>
        </w:rPr>
        <w:t>emotions." My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philo</w:t>
      </w:r>
      <w:r w:rsidRPr="005A0C0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hAnsiTheme="minorHAnsi" w:cstheme="minorHAnsi"/>
          <w:sz w:val="22"/>
          <w:szCs w:val="22"/>
        </w:rPr>
        <w:t>ophy</w:t>
      </w:r>
      <w:r w:rsidRPr="005A0C0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education</w:t>
      </w:r>
      <w:r w:rsidRPr="005A0C0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is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soundly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based,</w:t>
      </w:r>
      <w:r w:rsidRPr="005A0C0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but</w:t>
      </w:r>
      <w:r w:rsidRPr="005A0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flexible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enough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change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adapt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to future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ne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ds</w:t>
      </w:r>
      <w:r w:rsidRPr="005A0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of</w:t>
      </w:r>
      <w:r w:rsidRPr="005A0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students</w:t>
      </w:r>
      <w:r w:rsidRPr="005A0C0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and</w:t>
      </w:r>
      <w:r w:rsidRPr="005A0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sz w:val="22"/>
          <w:szCs w:val="22"/>
        </w:rPr>
        <w:t>communiti</w:t>
      </w:r>
      <w:r w:rsidRPr="005A0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hAnsiTheme="minorHAnsi" w:cstheme="minorHAnsi"/>
          <w:sz w:val="22"/>
          <w:szCs w:val="22"/>
        </w:rPr>
        <w:t>s.</w:t>
      </w:r>
    </w:p>
    <w:p w14:paraId="392BE357" w14:textId="77777777" w:rsidR="000D6393" w:rsidRPr="005A0C09" w:rsidRDefault="000D6393" w:rsidP="005A0C0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63BD446A" w14:textId="77777777" w:rsidR="000D6393" w:rsidRPr="005A0C09" w:rsidRDefault="004C0D68" w:rsidP="005A0C09">
      <w:pPr>
        <w:ind w:left="5141"/>
        <w:rPr>
          <w:rFonts w:asciiTheme="minorHAnsi" w:hAnsiTheme="minorHAnsi" w:cstheme="minorHAnsi"/>
          <w:sz w:val="22"/>
          <w:szCs w:val="22"/>
        </w:rPr>
        <w:sectPr w:rsidR="000D6393" w:rsidRPr="005A0C09">
          <w:headerReference w:type="default" r:id="rId12"/>
          <w:pgSz w:w="12240" w:h="15840"/>
          <w:pgMar w:top="1380" w:right="1320" w:bottom="280" w:left="1340" w:header="0" w:footer="0" w:gutter="0"/>
          <w:cols w:space="720"/>
        </w:sectPr>
      </w:pPr>
      <w:r w:rsidRPr="005A0C09">
        <w:rPr>
          <w:rFonts w:asciiTheme="minorHAnsi" w:hAnsiTheme="minorHAnsi" w:cstheme="minorHAnsi"/>
          <w:b/>
          <w:sz w:val="22"/>
          <w:szCs w:val="22"/>
        </w:rPr>
        <w:t>H.</w:t>
      </w:r>
      <w:r w:rsidRPr="005A0C0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JOHN</w:t>
      </w:r>
      <w:r w:rsidRPr="005A0C0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A0C09">
        <w:rPr>
          <w:rFonts w:asciiTheme="minorHAnsi" w:hAnsiTheme="minorHAnsi" w:cstheme="minorHAnsi"/>
          <w:b/>
          <w:sz w:val="22"/>
          <w:szCs w:val="22"/>
        </w:rPr>
        <w:t>FULLER</w:t>
      </w:r>
    </w:p>
    <w:p w14:paraId="6EF67F1B" w14:textId="77777777" w:rsidR="000D6393" w:rsidRPr="005A0C09" w:rsidRDefault="000D6393" w:rsidP="005A0C0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1771E8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AF44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DA8D2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66076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6EC62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7501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7FF5B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C3C13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95BA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1ECD37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3C13A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08867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1C60FF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C1EC9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DD0B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5CEC81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E9B32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8BCCE4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40374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962ABC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25D1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EB142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1D8B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4B50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2D798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59F36" w14:textId="77777777" w:rsidR="000D6393" w:rsidRPr="005A0C09" w:rsidRDefault="004C0D68" w:rsidP="005A0C09">
      <w:pPr>
        <w:spacing w:line="620" w:lineRule="exact"/>
        <w:ind w:left="1710"/>
        <w:rPr>
          <w:rFonts w:asciiTheme="minorHAnsi" w:eastAsia="Arial" w:hAnsiTheme="minorHAnsi" w:cstheme="minorHAnsi"/>
          <w:sz w:val="22"/>
          <w:szCs w:val="22"/>
        </w:rPr>
        <w:sectPr w:rsidR="000D6393" w:rsidRPr="005A0C09">
          <w:headerReference w:type="default" r:id="rId13"/>
          <w:pgSz w:w="12240" w:h="15840"/>
          <w:pgMar w:top="1480" w:right="1720" w:bottom="280" w:left="1720" w:header="0" w:footer="0" w:gutter="0"/>
          <w:cols w:space="720"/>
        </w:sectPr>
      </w:pP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Bio</w:t>
      </w:r>
      <w:r w:rsidRPr="005A0C0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5A0C0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b/>
          <w:spacing w:val="-25"/>
          <w:position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Sk</w:t>
      </w:r>
      <w:r w:rsidRPr="005A0C0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</w:p>
    <w:p w14:paraId="60F9AEE9" w14:textId="77777777" w:rsidR="000D6393" w:rsidRPr="005A0C09" w:rsidRDefault="000D6393" w:rsidP="005A0C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5B807BE" w14:textId="77777777" w:rsidR="000D6393" w:rsidRPr="005A0C09" w:rsidRDefault="004C0D68" w:rsidP="005A0C09">
      <w:pPr>
        <w:spacing w:before="32"/>
        <w:ind w:left="3463" w:right="347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IOG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RAPH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SKETC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</w:p>
    <w:p w14:paraId="600E01D4" w14:textId="77777777" w:rsidR="000D6393" w:rsidRPr="005A0C09" w:rsidRDefault="000D6393" w:rsidP="005A0C0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68FAE2" w14:textId="77777777" w:rsidR="000D6393" w:rsidRPr="005A0C09" w:rsidRDefault="004C0D68" w:rsidP="005A0C09">
      <w:pPr>
        <w:ind w:left="3315" w:right="33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ohn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ohn</w:t>
      </w:r>
      <w:r w:rsidRPr="005A0C09">
        <w:rPr>
          <w:rFonts w:asciiTheme="minorHAnsi" w:eastAsia="Arial" w:hAnsiTheme="minorHAnsi" w:cstheme="minorHAnsi"/>
          <w:sz w:val="22"/>
          <w:szCs w:val="22"/>
        </w:rPr>
        <w:t>)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</w:p>
    <w:p w14:paraId="1A6D73EA" w14:textId="77777777" w:rsidR="000D6393" w:rsidRPr="005A0C09" w:rsidRDefault="000D6393" w:rsidP="005A0C09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4049A3E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9E2C3D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1419C5" w14:textId="77777777" w:rsidR="000D6393" w:rsidRPr="005A0C09" w:rsidRDefault="000D6393" w:rsidP="005A0C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D6CE9" w14:textId="77777777" w:rsidR="000D6393" w:rsidRPr="005A0C09" w:rsidRDefault="004C0D68" w:rsidP="005A0C09">
      <w:pPr>
        <w:spacing w:line="487" w:lineRule="auto"/>
        <w:ind w:left="100" w:right="80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oh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hool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ndependen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199</w:t>
      </w:r>
      <w:r w:rsidRPr="005A0C09">
        <w:rPr>
          <w:rFonts w:asciiTheme="minorHAnsi" w:eastAsia="Arial" w:hAnsiTheme="minorHAnsi" w:cstheme="minorHAnsi"/>
          <w:sz w:val="22"/>
          <w:szCs w:val="22"/>
        </w:rPr>
        <w:t>3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2011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hil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hool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lie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ogni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Regio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z w:val="22"/>
          <w:szCs w:val="22"/>
        </w:rPr>
        <w:t>0</w:t>
      </w:r>
      <w:r w:rsidRPr="005A0C0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201</w:t>
      </w:r>
      <w:r w:rsidRPr="005A0C09">
        <w:rPr>
          <w:rFonts w:asciiTheme="minorHAnsi" w:eastAsia="Arial" w:hAnsiTheme="minorHAnsi" w:cstheme="minorHAnsi"/>
          <w:sz w:val="22"/>
          <w:szCs w:val="22"/>
        </w:rPr>
        <w:t>0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11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B81864" w14:textId="77777777" w:rsidR="000D6393" w:rsidRPr="005A0C09" w:rsidRDefault="004C0D68" w:rsidP="005A0C09">
      <w:pPr>
        <w:spacing w:before="8" w:line="487" w:lineRule="auto"/>
        <w:ind w:left="100" w:right="78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201</w:t>
      </w:r>
      <w:r w:rsidRPr="005A0C09">
        <w:rPr>
          <w:rFonts w:asciiTheme="minorHAnsi" w:eastAsia="Arial" w:hAnsiTheme="minorHAnsi" w:cstheme="minorHAnsi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5A0C09">
        <w:rPr>
          <w:rFonts w:asciiTheme="minorHAnsi" w:eastAsia="Arial" w:hAnsiTheme="minorHAnsi" w:cstheme="minorHAnsi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publi</w:t>
      </w:r>
      <w:r w:rsidRPr="005A0C09">
        <w:rPr>
          <w:rFonts w:asciiTheme="minorHAnsi" w:eastAsia="Arial" w:hAnsiTheme="minorHAnsi" w:cstheme="minorHAnsi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 -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5A0C09">
        <w:rPr>
          <w:rFonts w:asciiTheme="minorHAnsi" w:eastAsia="Arial" w:hAnsiTheme="minorHAnsi" w:cstheme="minorHAnsi"/>
          <w:sz w:val="22"/>
          <w:szCs w:val="22"/>
        </w:rPr>
        <w:t>3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" w:hAnsiTheme="minorHAnsi" w:cstheme="minorHAnsi"/>
          <w:sz w:val="22"/>
          <w:szCs w:val="22"/>
        </w:rPr>
        <w:t>e,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hool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ule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ell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lude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1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l-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ipal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3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ipal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3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</w:p>
    <w:p w14:paraId="0E8C5D9E" w14:textId="77777777" w:rsidR="000D6393" w:rsidRPr="005A0C09" w:rsidRDefault="004C0D68" w:rsidP="005A0C09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adua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F02D19" w14:textId="77777777" w:rsidR="000D6393" w:rsidRPr="005A0C09" w:rsidRDefault="000D6393" w:rsidP="005A0C09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DFEF97D" w14:textId="77777777" w:rsidR="000D6393" w:rsidRPr="005A0C09" w:rsidRDefault="004C0D68" w:rsidP="005A0C09">
      <w:pPr>
        <w:spacing w:line="487" w:lineRule="auto"/>
        <w:ind w:left="100" w:right="81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:  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ling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ephe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A&amp;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hil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Engli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onda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hola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Ran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Senio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Cla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2000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ingui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2002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eade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B60F58" w14:textId="77777777" w:rsidR="000D6393" w:rsidRPr="005A0C09" w:rsidRDefault="004C0D68" w:rsidP="005A0C09">
      <w:pPr>
        <w:spacing w:before="7" w:line="487" w:lineRule="auto"/>
        <w:ind w:left="100" w:right="82" w:firstLine="720"/>
        <w:jc w:val="both"/>
        <w:rPr>
          <w:rFonts w:asciiTheme="minorHAnsi" w:eastAsia="Arial" w:hAnsiTheme="minorHAnsi" w:cstheme="minorHAnsi"/>
          <w:sz w:val="22"/>
          <w:szCs w:val="22"/>
        </w:rPr>
        <w:sectPr w:rsidR="000D6393" w:rsidRPr="005A0C09">
          <w:headerReference w:type="default" r:id="rId14"/>
          <w:pgSz w:w="12240" w:h="15840"/>
          <w:pgMar w:top="1480" w:right="1320" w:bottom="280" w:left="1340" w:header="0" w:footer="0" w:gutter="0"/>
          <w:cols w:space="720"/>
        </w:sect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pli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lud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"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"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Awa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198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a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inali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198</w:t>
      </w:r>
      <w:r w:rsidRPr="005A0C09">
        <w:rPr>
          <w:rFonts w:asciiTheme="minorHAnsi" w:eastAsia="Arial" w:hAnsiTheme="minorHAnsi" w:cstheme="minorHAnsi"/>
          <w:sz w:val="22"/>
          <w:szCs w:val="22"/>
        </w:rPr>
        <w:t>7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Yea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pon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annuall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200</w:t>
      </w:r>
      <w:r w:rsidRPr="005A0C09">
        <w:rPr>
          <w:rFonts w:asciiTheme="minorHAnsi" w:eastAsia="Arial" w:hAnsiTheme="minorHAnsi" w:cstheme="minorHAnsi"/>
          <w:sz w:val="22"/>
          <w:szCs w:val="22"/>
        </w:rPr>
        <w:t>4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Reg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z w:val="22"/>
          <w:szCs w:val="22"/>
        </w:rPr>
        <w:t>0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Supe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enden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Yea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778220" w14:textId="77777777" w:rsidR="000D6393" w:rsidRPr="005A0C09" w:rsidRDefault="004C0D68" w:rsidP="005A0C09">
      <w:pPr>
        <w:spacing w:before="80" w:line="487" w:lineRule="auto"/>
        <w:ind w:left="100" w:right="83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lastRenderedPageBreak/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TASA</w:t>
      </w:r>
      <w:r w:rsidRPr="005A0C09">
        <w:rPr>
          <w:rFonts w:asciiTheme="minorHAnsi" w:eastAsia="Arial" w:hAnsiTheme="minorHAnsi" w:cstheme="minorHAnsi"/>
          <w:sz w:val="22"/>
          <w:szCs w:val="22"/>
        </w:rPr>
        <w:t>)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Regio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III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TASA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Addi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ionall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Legio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z w:val="22"/>
          <w:szCs w:val="22"/>
        </w:rPr>
        <w:t>0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hild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nin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hild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C7F9B0" w14:textId="77777777" w:rsidR="000D6393" w:rsidRPr="005A0C09" w:rsidRDefault="004C0D68" w:rsidP="005A0C09">
      <w:pPr>
        <w:spacing w:before="7" w:line="487" w:lineRule="auto"/>
        <w:ind w:left="100" w:right="80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olde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adua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A&amp;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Sou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hwe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Theologi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ry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Chu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ange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Shelle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Shelle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  <w:r w:rsidRPr="005A0C09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The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Noah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Fulle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C2BCA3" w14:textId="77777777" w:rsidR="000D6393" w:rsidRPr="005A0C09" w:rsidRDefault="004C0D68" w:rsidP="005A0C09">
      <w:pPr>
        <w:spacing w:before="7" w:line="487" w:lineRule="auto"/>
        <w:ind w:left="100" w:right="83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adua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A&amp;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bal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Ceda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Ridg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Hig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Roun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Ki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Engli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a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Ceda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Ridg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Hig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Roun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Ro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ck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Ki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Kenned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Fulle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CBA20A" w14:textId="77777777" w:rsidR="000D6393" w:rsidRPr="005A0C09" w:rsidRDefault="004C0D68" w:rsidP="005A0C09">
      <w:pPr>
        <w:spacing w:before="8" w:line="487" w:lineRule="auto"/>
        <w:ind w:left="100" w:right="79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olde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daugh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adua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A&amp;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5A0C0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sc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hoo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l </w:t>
      </w:r>
      <w:r w:rsidRPr="005A0C09">
        <w:rPr>
          <w:rFonts w:asciiTheme="minorHAnsi" w:eastAsia="Arial Narrow" w:hAnsiTheme="minorHAnsi" w:cstheme="minorHAnsi"/>
          <w:spacing w:val="3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ea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c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he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.   </w:t>
      </w:r>
      <w:r w:rsidRPr="005A0C09">
        <w:rPr>
          <w:rFonts w:asciiTheme="minorHAnsi" w:eastAsia="Arial Narrow" w:hAnsiTheme="minorHAnsi" w:cstheme="minorHAnsi"/>
          <w:spacing w:val="17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Hea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r </w:t>
      </w:r>
      <w:r w:rsidRPr="005A0C09">
        <w:rPr>
          <w:rFonts w:asciiTheme="minorHAnsi" w:eastAsia="Arial Narrow" w:hAnsiTheme="minorHAnsi" w:cstheme="minorHAnsi"/>
          <w:spacing w:val="5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c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u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rr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en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l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y </w:t>
      </w:r>
      <w:r w:rsidRPr="005A0C09">
        <w:rPr>
          <w:rFonts w:asciiTheme="minorHAnsi" w:eastAsia="Arial Narrow" w:hAnsiTheme="minorHAnsi" w:cstheme="minorHAnsi"/>
          <w:spacing w:val="5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ea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c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s </w:t>
      </w:r>
      <w:r w:rsidRPr="005A0C09">
        <w:rPr>
          <w:rFonts w:asciiTheme="minorHAnsi" w:eastAsia="Arial Narrow" w:hAnsiTheme="minorHAnsi" w:cstheme="minorHAnsi"/>
          <w:spacing w:val="4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t  </w:t>
      </w:r>
      <w:r w:rsidRPr="005A0C0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G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o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v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s </w:t>
      </w:r>
      <w:r w:rsidRPr="005A0C09">
        <w:rPr>
          <w:rFonts w:asciiTheme="minorHAnsi" w:eastAsia="Arial Narrow" w:hAnsiTheme="minorHAnsi" w:cstheme="minorHAnsi"/>
          <w:spacing w:val="3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Ele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m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en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a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y </w:t>
      </w:r>
      <w:r w:rsidRPr="005A0C09">
        <w:rPr>
          <w:rFonts w:asciiTheme="minorHAnsi" w:eastAsia="Arial Narrow" w:hAnsiTheme="minorHAnsi" w:cstheme="minorHAnsi"/>
          <w:spacing w:val="6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n  </w:t>
      </w:r>
      <w:r w:rsidRPr="005A0C0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Wy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li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e  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I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SD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. </w:t>
      </w:r>
      <w:r w:rsidRPr="005A0C09">
        <w:rPr>
          <w:rFonts w:asciiTheme="minorHAnsi" w:eastAsia="Arial Narrow" w:hAnsiTheme="minorHAnsi" w:cstheme="minorHAnsi"/>
          <w:spacing w:val="1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w w:val="122"/>
          <w:sz w:val="22"/>
          <w:szCs w:val="22"/>
        </w:rPr>
        <w:t>Hea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3"/>
          <w:w w:val="122"/>
          <w:sz w:val="22"/>
          <w:szCs w:val="22"/>
        </w:rPr>
        <w:t>he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spacing w:val="-3"/>
          <w:w w:val="122"/>
          <w:sz w:val="22"/>
          <w:szCs w:val="22"/>
        </w:rPr>
        <w:t>’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band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ando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Neighbo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heal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ando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Tie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Kip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Neighbo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1437E5" w14:textId="77777777" w:rsidR="000D6393" w:rsidRPr="005A0C09" w:rsidRDefault="004C0D68" w:rsidP="005A0C09">
      <w:pPr>
        <w:spacing w:before="7" w:line="487" w:lineRule="auto"/>
        <w:ind w:left="100" w:right="82" w:firstLine="720"/>
        <w:jc w:val="both"/>
        <w:rPr>
          <w:rFonts w:asciiTheme="minorHAnsi" w:eastAsia="Arial" w:hAnsiTheme="minorHAnsi" w:cstheme="minorHAnsi"/>
          <w:sz w:val="22"/>
          <w:szCs w:val="22"/>
        </w:rPr>
        <w:sectPr w:rsidR="000D6393" w:rsidRPr="005A0C09">
          <w:headerReference w:type="default" r:id="rId15"/>
          <w:pgSz w:w="12240" w:h="15840"/>
          <w:pgMar w:top="1360" w:right="1320" w:bottom="280" w:left="1340" w:header="0" w:footer="0" w:gutter="0"/>
          <w:cols w:space="720"/>
        </w:sect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Calli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daugh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adua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 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Calli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Dalla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Bap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hle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ipa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-c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oun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Calli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wa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goali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DB</w:t>
      </w:r>
      <w:r w:rsidRPr="005A0C09">
        <w:rPr>
          <w:rFonts w:asciiTheme="minorHAnsi" w:eastAsia="Arial" w:hAnsiTheme="minorHAnsi" w:cstheme="minorHAnsi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Cal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DBU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The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Calli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iali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Shan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den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5A0C0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Cob</w:t>
      </w:r>
      <w:r w:rsidRPr="005A0C09">
        <w:rPr>
          <w:rFonts w:asciiTheme="minorHAnsi" w:eastAsia="Arial" w:hAnsiTheme="minorHAnsi" w:cstheme="minorHAnsi"/>
          <w:sz w:val="22"/>
          <w:szCs w:val="22"/>
        </w:rPr>
        <w:t>b</w:t>
      </w:r>
      <w:r w:rsidRPr="005A0C0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iddl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SD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 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McM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illa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Hig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hoo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Wy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SD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B11300" w14:textId="77777777" w:rsidR="000D6393" w:rsidRPr="005A0C09" w:rsidRDefault="004C0D68" w:rsidP="005A0C09">
      <w:pPr>
        <w:spacing w:before="80" w:line="489" w:lineRule="auto"/>
        <w:ind w:left="100" w:right="80" w:firstLine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lastRenderedPageBreak/>
        <w:t>Hi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le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eneu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ional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Sh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own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uppl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b/>
          <w:spacing w:val="-3"/>
          <w:sz w:val="22"/>
          <w:szCs w:val="22"/>
        </w:rPr>
        <w:t>App</w:t>
      </w:r>
      <w:r w:rsidRPr="005A0C0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b/>
          <w:spacing w:val="-3"/>
          <w:sz w:val="22"/>
          <w:szCs w:val="22"/>
        </w:rPr>
        <w:t>Teache</w:t>
      </w:r>
      <w:r w:rsidRPr="005A0C0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een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ille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now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“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S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p</w:t>
      </w:r>
      <w:r w:rsidRPr="005A0C09">
        <w:rPr>
          <w:rFonts w:asciiTheme="minorHAnsi" w:eastAsia="Arial Narrow" w:hAnsiTheme="minorHAnsi" w:cstheme="minorHAnsi"/>
          <w:spacing w:val="15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5A0C0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>o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TEKS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”</w:t>
      </w:r>
      <w:r w:rsidRPr="005A0C09">
        <w:rPr>
          <w:rFonts w:asciiTheme="minorHAnsi" w:eastAsia="Arial Narrow" w:hAnsiTheme="minorHAnsi" w:cstheme="minorHAnsi"/>
          <w:spacing w:val="17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au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ho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.  </w:t>
      </w:r>
      <w:r w:rsidRPr="005A0C09">
        <w:rPr>
          <w:rFonts w:asciiTheme="minorHAnsi" w:eastAsia="Arial Narrow" w:hAnsiTheme="minorHAnsi" w:cstheme="minorHAnsi"/>
          <w:spacing w:val="48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5A0C09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Fulle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spacing w:val="14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an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d</w:t>
      </w:r>
      <w:r w:rsidRPr="005A0C09">
        <w:rPr>
          <w:rFonts w:asciiTheme="minorHAnsi" w:eastAsia="Arial Narrow" w:hAnsiTheme="minorHAnsi" w:cstheme="minorHAnsi"/>
          <w:spacing w:val="11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G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a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y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l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e</w:t>
      </w:r>
      <w:r w:rsidRPr="005A0C09">
        <w:rPr>
          <w:rFonts w:asciiTheme="minorHAnsi" w:eastAsia="Arial Narrow" w:hAnsiTheme="minorHAnsi" w:cstheme="minorHAnsi"/>
          <w:spacing w:val="12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c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u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rr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en</w:t>
      </w:r>
      <w:r w:rsidRPr="005A0C09">
        <w:rPr>
          <w:rFonts w:asciiTheme="minorHAnsi" w:eastAsia="Arial Narrow" w:hAnsiTheme="minorHAnsi" w:cstheme="minorHAnsi"/>
          <w:spacing w:val="-1"/>
          <w:w w:val="122"/>
          <w:sz w:val="22"/>
          <w:szCs w:val="22"/>
        </w:rPr>
        <w:t>t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l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y</w:t>
      </w:r>
      <w:r w:rsidRPr="005A0C09">
        <w:rPr>
          <w:rFonts w:asciiTheme="minorHAnsi" w:eastAsia="Arial Narrow" w:hAnsiTheme="minorHAnsi" w:cstheme="minorHAnsi"/>
          <w:spacing w:val="15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M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ineola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.  </w:t>
      </w:r>
      <w:r w:rsidRPr="005A0C09">
        <w:rPr>
          <w:rFonts w:asciiTheme="minorHAnsi" w:eastAsia="Arial Narrow" w:hAnsiTheme="minorHAnsi" w:cstheme="minorHAnsi"/>
          <w:spacing w:val="42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4"/>
          <w:w w:val="122"/>
          <w:sz w:val="22"/>
          <w:szCs w:val="22"/>
        </w:rPr>
        <w:t>The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>y</w:t>
      </w:r>
      <w:r w:rsidRPr="005A0C09">
        <w:rPr>
          <w:rFonts w:asciiTheme="minorHAnsi" w:eastAsia="Arial Narrow" w:hAnsiTheme="minorHAnsi" w:cstheme="minorHAnsi"/>
          <w:spacing w:val="13"/>
          <w:w w:val="122"/>
          <w:sz w:val="22"/>
          <w:szCs w:val="22"/>
        </w:rPr>
        <w:t xml:space="preserve"> </w:t>
      </w:r>
      <w:r w:rsidRPr="005A0C09">
        <w:rPr>
          <w:rFonts w:asciiTheme="minorHAnsi" w:eastAsia="Arial Narrow" w:hAnsiTheme="minorHAnsi" w:cstheme="minorHAnsi"/>
          <w:spacing w:val="-3"/>
          <w:w w:val="122"/>
          <w:sz w:val="22"/>
          <w:szCs w:val="22"/>
        </w:rPr>
        <w:t>a</w:t>
      </w:r>
      <w:r w:rsidRPr="005A0C09">
        <w:rPr>
          <w:rFonts w:asciiTheme="minorHAnsi" w:eastAsia="Arial Narrow" w:hAnsiTheme="minorHAnsi" w:cstheme="minorHAnsi"/>
          <w:spacing w:val="-2"/>
          <w:w w:val="122"/>
          <w:sz w:val="22"/>
          <w:szCs w:val="22"/>
        </w:rPr>
        <w:t>r</w:t>
      </w:r>
      <w:r w:rsidRPr="005A0C09">
        <w:rPr>
          <w:rFonts w:asciiTheme="minorHAnsi" w:eastAsia="Arial Narrow" w:hAnsiTheme="minorHAnsi" w:cstheme="minorHAnsi"/>
          <w:w w:val="122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owne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G</w:t>
      </w:r>
      <w:r w:rsidRPr="005A0C0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&amp;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J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Cen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ineola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Fi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hodi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Chu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ineola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A0C0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5A0C09">
        <w:rPr>
          <w:rFonts w:asciiTheme="minorHAnsi" w:eastAsia="Arial" w:hAnsiTheme="minorHAnsi" w:cstheme="minorHAnsi"/>
          <w:sz w:val="22"/>
          <w:szCs w:val="22"/>
        </w:rPr>
        <w:t>,</w:t>
      </w:r>
      <w:r w:rsidRPr="005A0C0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y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pla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buil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A0C0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sm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5A0C09">
        <w:rPr>
          <w:rFonts w:asciiTheme="minorHAnsi" w:eastAsia="Arial" w:hAnsiTheme="minorHAnsi" w:cstheme="minorHAnsi"/>
          <w:sz w:val="22"/>
          <w:szCs w:val="22"/>
        </w:rPr>
        <w:t>d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z w:val="22"/>
          <w:szCs w:val="22"/>
        </w:rPr>
        <w:t>l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hu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5A0C09">
        <w:rPr>
          <w:rFonts w:asciiTheme="minorHAnsi" w:eastAsia="Arial" w:hAnsiTheme="minorHAnsi" w:cstheme="minorHAnsi"/>
          <w:sz w:val="22"/>
          <w:szCs w:val="22"/>
        </w:rPr>
        <w:t>n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hei</w:t>
      </w:r>
      <w:r w:rsidRPr="005A0C09">
        <w:rPr>
          <w:rFonts w:asciiTheme="minorHAnsi" w:eastAsia="Arial" w:hAnsiTheme="minorHAnsi" w:cstheme="minorHAnsi"/>
          <w:sz w:val="22"/>
          <w:szCs w:val="22"/>
        </w:rPr>
        <w:t>r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7</w:t>
      </w:r>
      <w:r w:rsidRPr="005A0C09">
        <w:rPr>
          <w:rFonts w:asciiTheme="minorHAnsi" w:eastAsia="Arial" w:hAnsiTheme="minorHAnsi" w:cstheme="minorHAnsi"/>
          <w:sz w:val="22"/>
          <w:szCs w:val="22"/>
        </w:rPr>
        <w:t>5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s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5A0C09">
        <w:rPr>
          <w:rFonts w:asciiTheme="minorHAnsi" w:eastAsia="Arial" w:hAnsiTheme="minorHAnsi" w:cstheme="minorHAnsi"/>
          <w:sz w:val="22"/>
          <w:szCs w:val="22"/>
        </w:rPr>
        <w:t>t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lud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A0C09">
        <w:rPr>
          <w:rFonts w:asciiTheme="minorHAnsi" w:eastAsia="Arial" w:hAnsiTheme="minorHAnsi" w:cstheme="minorHAnsi"/>
          <w:sz w:val="22"/>
          <w:szCs w:val="22"/>
        </w:rPr>
        <w:t>5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5A0C09">
        <w:rPr>
          <w:rFonts w:asciiTheme="minorHAnsi" w:eastAsia="Arial" w:hAnsiTheme="minorHAnsi" w:cstheme="minorHAnsi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5A0C09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5A0C0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A0C09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0D6393" w:rsidRPr="005A0C09">
      <w:headerReference w:type="default" r:id="rId16"/>
      <w:pgSz w:w="12240" w:h="15840"/>
      <w:pgMar w:top="1360" w:right="132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F3CB" w14:textId="77777777" w:rsidR="004C0D68" w:rsidRDefault="004C0D68">
      <w:r>
        <w:separator/>
      </w:r>
    </w:p>
  </w:endnote>
  <w:endnote w:type="continuationSeparator" w:id="0">
    <w:p w14:paraId="4EA08784" w14:textId="77777777" w:rsidR="004C0D68" w:rsidRDefault="004C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6CB8" w14:textId="77777777" w:rsidR="004C0D68" w:rsidRDefault="004C0D68">
      <w:r>
        <w:separator/>
      </w:r>
    </w:p>
  </w:footnote>
  <w:footnote w:type="continuationSeparator" w:id="0">
    <w:p w14:paraId="46D6B2F9" w14:textId="77777777" w:rsidR="004C0D68" w:rsidRDefault="004C0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DCD3" w14:textId="77777777" w:rsidR="000D6393" w:rsidRDefault="004C0D68">
    <w:pPr>
      <w:spacing w:line="200" w:lineRule="exact"/>
    </w:pPr>
    <w:r>
      <w:pict w14:anchorId="66C7FCF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9.05pt;margin-top:88.9pt;width:194pt;height:16.05pt;z-index:-251659264;mso-position-horizontal-relative:page;mso-position-vertical-relative:page" filled="f" stroked="f">
          <v:textbox inset="0,0,0,0">
            <w:txbxContent>
              <w:p w14:paraId="42383404" w14:textId="77777777" w:rsidR="000D6393" w:rsidRDefault="004C0D6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i/>
                    <w:sz w:val="28"/>
                    <w:szCs w:val="28"/>
                  </w:rPr>
                  <w:t>MA</w:t>
                </w:r>
                <w:r>
                  <w:rPr>
                    <w:b/>
                    <w:i/>
                    <w:spacing w:val="1"/>
                    <w:sz w:val="28"/>
                    <w:szCs w:val="28"/>
                  </w:rPr>
                  <w:t>J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O</w:t>
                </w:r>
                <w:r>
                  <w:rPr>
                    <w:b/>
                    <w:i/>
                    <w:sz w:val="28"/>
                    <w:szCs w:val="28"/>
                  </w:rPr>
                  <w:t>R A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i/>
                    <w:sz w:val="28"/>
                    <w:szCs w:val="28"/>
                  </w:rPr>
                  <w:t>C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O</w:t>
                </w:r>
                <w:r>
                  <w:rPr>
                    <w:b/>
                    <w:i/>
                    <w:sz w:val="28"/>
                    <w:szCs w:val="28"/>
                  </w:rPr>
                  <w:t>M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PL</w:t>
                </w:r>
                <w:r>
                  <w:rPr>
                    <w:b/>
                    <w:i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i/>
                    <w:sz w:val="28"/>
                    <w:szCs w:val="28"/>
                  </w:rPr>
                  <w:t>SHME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NT</w:t>
                </w:r>
                <w:r>
                  <w:rPr>
                    <w:b/>
                    <w:i/>
                    <w:sz w:val="28"/>
                    <w:szCs w:val="28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6B21" w14:textId="77777777" w:rsidR="000D6393" w:rsidRDefault="004C0D68">
    <w:pPr>
      <w:spacing w:line="200" w:lineRule="exact"/>
    </w:pPr>
    <w:r>
      <w:pict w14:anchorId="21407E4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9.05pt;margin-top:88.9pt;width:194pt;height:16.05pt;z-index:-251658240;mso-position-horizontal-relative:page;mso-position-vertical-relative:page" filled="f" stroked="f">
          <v:textbox inset="0,0,0,0">
            <w:txbxContent>
              <w:p w14:paraId="3885D36A" w14:textId="77777777" w:rsidR="000D6393" w:rsidRDefault="004C0D6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i/>
                    <w:sz w:val="28"/>
                    <w:szCs w:val="28"/>
                  </w:rPr>
                  <w:t>MA</w:t>
                </w:r>
                <w:r>
                  <w:rPr>
                    <w:b/>
                    <w:i/>
                    <w:spacing w:val="1"/>
                    <w:sz w:val="28"/>
                    <w:szCs w:val="28"/>
                  </w:rPr>
                  <w:t>J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O</w:t>
                </w:r>
                <w:r>
                  <w:rPr>
                    <w:b/>
                    <w:i/>
                    <w:sz w:val="28"/>
                    <w:szCs w:val="28"/>
                  </w:rPr>
                  <w:t>R A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i/>
                    <w:sz w:val="28"/>
                    <w:szCs w:val="28"/>
                  </w:rPr>
                  <w:t>C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O</w:t>
                </w:r>
                <w:r>
                  <w:rPr>
                    <w:b/>
                    <w:i/>
                    <w:sz w:val="28"/>
                    <w:szCs w:val="28"/>
                  </w:rPr>
                  <w:t>M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PL</w:t>
                </w:r>
                <w:r>
                  <w:rPr>
                    <w:b/>
                    <w:i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i/>
                    <w:sz w:val="28"/>
                    <w:szCs w:val="28"/>
                  </w:rPr>
                  <w:t>SHME</w:t>
                </w:r>
                <w:r>
                  <w:rPr>
                    <w:b/>
                    <w:i/>
                    <w:spacing w:val="-1"/>
                    <w:sz w:val="28"/>
                    <w:szCs w:val="28"/>
                  </w:rPr>
                  <w:t>NT</w:t>
                </w:r>
                <w:r>
                  <w:rPr>
                    <w:b/>
                    <w:i/>
                    <w:sz w:val="28"/>
                    <w:szCs w:val="28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728D" w14:textId="77777777" w:rsidR="000D6393" w:rsidRDefault="000D6393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8944" w14:textId="77777777" w:rsidR="000D6393" w:rsidRDefault="000D6393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AEFDF" w14:textId="77777777" w:rsidR="000D6393" w:rsidRDefault="000D6393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5B8B" w14:textId="77777777" w:rsidR="000D6393" w:rsidRDefault="000D6393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B9F43" w14:textId="77777777" w:rsidR="000D6393" w:rsidRDefault="000D6393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5E56" w14:textId="77777777" w:rsidR="000D6393" w:rsidRDefault="000D6393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F3653" w14:textId="77777777" w:rsidR="000D6393" w:rsidRDefault="000D639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0A2A"/>
    <w:multiLevelType w:val="multilevel"/>
    <w:tmpl w:val="2A1AB5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93"/>
    <w:rsid w:val="000D6393"/>
    <w:rsid w:val="004C0D68"/>
    <w:rsid w:val="005A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C8A7E4"/>
  <w15:docId w15:val="{07D9C048-55AE-402E-8B7C-FDFB255B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AAFuller@suddenlink.net" TargetMode="Externa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2558</Words>
  <Characters>14583</Characters>
  <Application>Microsoft Office Word</Application>
  <DocSecurity>0</DocSecurity>
  <Lines>121</Lines>
  <Paragraphs>34</Paragraphs>
  <ScaleCrop>false</ScaleCrop>
  <Company/>
  <LinksUpToDate>false</LinksUpToDate>
  <CharactersWithSpaces>17107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2021-06-04T15:11:00Z</dcterms:created>
  <dcterms:modified xsi:type="dcterms:W3CDTF">2021-06-04T15:17:00Z</dcterms:modified>
</cp:coreProperties>
</file>